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A9723" w14:textId="18A9F808" w:rsidR="00474AA6" w:rsidRDefault="008D7B7F" w:rsidP="00474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color w:val="808080"/>
          <w:sz w:val="22"/>
          <w:szCs w:val="22"/>
        </w:rPr>
      </w:pPr>
      <w:r w:rsidRPr="008D7B7F">
        <w:rPr>
          <w:rFonts w:ascii="Arial" w:hAnsi="Arial" w:cs="Arial"/>
          <w:b/>
          <w:bCs/>
          <w:color w:val="808080"/>
          <w:sz w:val="22"/>
          <w:szCs w:val="22"/>
        </w:rPr>
        <w:t>ALTRE CARICHE PRESSO ENTI PUBBLICI E PRIVATI</w:t>
      </w:r>
      <w:r w:rsidR="00BB744D">
        <w:rPr>
          <w:rFonts w:ascii="Arial" w:hAnsi="Arial" w:cs="Arial"/>
          <w:b/>
          <w:bCs/>
          <w:color w:val="808080"/>
          <w:sz w:val="22"/>
          <w:szCs w:val="22"/>
        </w:rPr>
        <w:t>,</w:t>
      </w:r>
      <w:r w:rsidRPr="008D7B7F">
        <w:rPr>
          <w:rFonts w:ascii="Arial" w:hAnsi="Arial" w:cs="Arial"/>
          <w:b/>
          <w:bCs/>
          <w:color w:val="808080"/>
          <w:sz w:val="22"/>
          <w:szCs w:val="22"/>
        </w:rPr>
        <w:t xml:space="preserve"> ALTRI EVENTUALI INCARICHI CON ONERI A CARICO DELLA FINANZA PUBBLICA E RELATIVI COMPENSI SPETTANTI </w:t>
      </w:r>
    </w:p>
    <w:p w14:paraId="74BAEA6E" w14:textId="77777777" w:rsidR="009A1132" w:rsidRDefault="009A1132" w:rsidP="00530923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color w:val="808080"/>
          <w:sz w:val="22"/>
          <w:szCs w:val="22"/>
        </w:rPr>
      </w:pPr>
      <w:bookmarkStart w:id="0" w:name="_Hlk164022042"/>
    </w:p>
    <w:p w14:paraId="27DD1A0B" w14:textId="55EED596" w:rsidR="00474AA6" w:rsidRPr="00DF7084" w:rsidRDefault="00C84451" w:rsidP="00530923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color w:val="808080"/>
          <w:sz w:val="22"/>
          <w:szCs w:val="22"/>
        </w:rPr>
      </w:pPr>
      <w:r w:rsidRPr="00DF7084">
        <w:rPr>
          <w:rFonts w:ascii="Arial" w:hAnsi="Arial" w:cs="Arial"/>
          <w:b/>
          <w:bCs/>
          <w:color w:val="808080"/>
          <w:sz w:val="22"/>
          <w:szCs w:val="22"/>
        </w:rPr>
        <w:t>DICHIARAZIONE PER I</w:t>
      </w:r>
      <w:r w:rsidR="00DF7084" w:rsidRPr="00DF7084">
        <w:rPr>
          <w:rFonts w:ascii="Arial" w:hAnsi="Arial" w:cs="Arial"/>
          <w:b/>
          <w:bCs/>
          <w:color w:val="808080"/>
          <w:sz w:val="22"/>
          <w:szCs w:val="22"/>
        </w:rPr>
        <w:t xml:space="preserve">L SEGRETARIO GENERALE E I </w:t>
      </w:r>
      <w:r w:rsidR="009A1132">
        <w:rPr>
          <w:rFonts w:ascii="Arial" w:hAnsi="Arial" w:cs="Arial"/>
          <w:b/>
          <w:bCs/>
          <w:color w:val="808080"/>
          <w:sz w:val="22"/>
          <w:szCs w:val="22"/>
        </w:rPr>
        <w:t>DIRETTORI DI</w:t>
      </w:r>
      <w:r w:rsidR="009A1132" w:rsidRPr="00DF7084">
        <w:rPr>
          <w:rFonts w:ascii="Arial" w:hAnsi="Arial" w:cs="Arial"/>
          <w:b/>
          <w:bCs/>
          <w:color w:val="808080"/>
          <w:sz w:val="22"/>
          <w:szCs w:val="22"/>
        </w:rPr>
        <w:t xml:space="preserve"> </w:t>
      </w:r>
      <w:r w:rsidR="00DF7084" w:rsidRPr="00DF7084">
        <w:rPr>
          <w:rFonts w:ascii="Arial" w:hAnsi="Arial" w:cs="Arial"/>
          <w:b/>
          <w:bCs/>
          <w:color w:val="808080"/>
          <w:sz w:val="22"/>
          <w:szCs w:val="22"/>
        </w:rPr>
        <w:t>DIPARTIMENTO</w:t>
      </w:r>
      <w:r w:rsidRPr="00DF7084">
        <w:rPr>
          <w:rFonts w:ascii="Arial" w:hAnsi="Arial" w:cs="Arial"/>
          <w:b/>
          <w:bCs/>
          <w:color w:val="808080"/>
          <w:sz w:val="22"/>
          <w:szCs w:val="22"/>
        </w:rPr>
        <w:t xml:space="preserve"> </w:t>
      </w:r>
    </w:p>
    <w:bookmarkEnd w:id="0"/>
    <w:p w14:paraId="659B2759" w14:textId="77777777" w:rsidR="00C84451" w:rsidRPr="00D53A02" w:rsidRDefault="00C84451" w:rsidP="00474AA6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</w:p>
    <w:p w14:paraId="683CF2E2" w14:textId="5C34A5D4" w:rsidR="00474AA6" w:rsidRPr="008D562E" w:rsidRDefault="00474AA6" w:rsidP="00AD71B5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  <w:r w:rsidRPr="008D562E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La dichiarazione che segue deve essere resa da parte d</w:t>
      </w:r>
      <w:r w:rsidR="00DF7084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el Segretario Generale e </w:t>
      </w:r>
      <w:r w:rsidR="009A1132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de</w:t>
      </w:r>
      <w:r w:rsidRPr="008D562E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i</w:t>
      </w:r>
      <w:r w:rsidR="00AB362B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 </w:t>
      </w:r>
      <w:r w:rsidR="009A1132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Direttori di</w:t>
      </w:r>
      <w:r w:rsidR="00DF7084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 Dipartimento </w:t>
      </w:r>
      <w:r w:rsidR="00AB362B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nei seguenti casi</w:t>
      </w:r>
      <w:r w:rsidR="00C84451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 e forme</w:t>
      </w:r>
      <w:r w:rsidR="00AB362B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:</w:t>
      </w:r>
    </w:p>
    <w:p w14:paraId="053EAE9B" w14:textId="4483FAC1" w:rsidR="00474AA6" w:rsidRPr="008D562E" w:rsidRDefault="0039279C" w:rsidP="00474AA6">
      <w:pPr>
        <w:numPr>
          <w:ilvl w:val="1"/>
          <w:numId w:val="1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2160"/>
        <w:contextualSpacing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r</w:t>
      </w:r>
      <w:r w:rsidR="00C84451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ilascio </w:t>
      </w:r>
      <w:r w:rsidR="00605627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entro 30 giorni </w:t>
      </w:r>
      <w:r w:rsidR="00474AA6" w:rsidRPr="008D562E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d</w:t>
      </w:r>
      <w:r w:rsidR="00605627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a</w:t>
      </w:r>
      <w:r w:rsidR="00474AA6" w:rsidRPr="008D562E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l</w:t>
      </w:r>
      <w:r w:rsidR="00C84451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la nomina o</w:t>
      </w:r>
      <w:r w:rsidR="00BC0B32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 conferimento dell’incarico</w:t>
      </w:r>
      <w:r w:rsidR="00605627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 (</w:t>
      </w:r>
      <w:r w:rsidR="005E129A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la stessa dichiarazione rimane valida anche in caso di passaggio ad altro incarico all</w:t>
      </w:r>
      <w:r w:rsidR="00605627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’interno dell’Amministrazione regionale)</w:t>
      </w:r>
      <w:r w:rsidR="00C84451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; </w:t>
      </w:r>
    </w:p>
    <w:p w14:paraId="12D0E71B" w14:textId="38A0E672" w:rsidR="00BB744D" w:rsidRDefault="0039279C" w:rsidP="00530923">
      <w:pPr>
        <w:pStyle w:val="Paragrafoelenco"/>
        <w:numPr>
          <w:ilvl w:val="1"/>
          <w:numId w:val="1"/>
        </w:numPr>
        <w:tabs>
          <w:tab w:val="clear" w:pos="862"/>
        </w:tabs>
        <w:ind w:left="2127" w:hanging="284"/>
        <w:rPr>
          <w:rFonts w:ascii="Arial" w:hAnsi="Arial" w:cs="Arial"/>
          <w:color w:val="80808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808080"/>
          <w:sz w:val="22"/>
          <w:szCs w:val="22"/>
          <w:shd w:val="clear" w:color="auto" w:fill="FFFFFF"/>
        </w:rPr>
        <w:t>r</w:t>
      </w:r>
      <w:r w:rsidR="00BB744D">
        <w:rPr>
          <w:rFonts w:ascii="Arial" w:hAnsi="Arial" w:cs="Arial"/>
          <w:color w:val="808080"/>
          <w:sz w:val="22"/>
          <w:szCs w:val="22"/>
          <w:shd w:val="clear" w:color="auto" w:fill="FFFFFF"/>
        </w:rPr>
        <w:t>i</w:t>
      </w:r>
      <w:r w:rsidR="00C84451" w:rsidRPr="00BB744D">
        <w:rPr>
          <w:rFonts w:ascii="Arial" w:hAnsi="Arial" w:cs="Arial"/>
          <w:color w:val="808080"/>
          <w:sz w:val="22"/>
          <w:szCs w:val="22"/>
          <w:shd w:val="clear" w:color="auto" w:fill="FFFFFF"/>
        </w:rPr>
        <w:t>nnovo annuale entro 12 mesi dall’ultima dichiarazione o, prima dei 12 mesi, entro 30 giorni dalle eventuali variazioni in aumento o diminuzione delle cariche o incarichi precedentemente dichiarati;</w:t>
      </w:r>
    </w:p>
    <w:p w14:paraId="30E98795" w14:textId="2DE784F5" w:rsidR="001F33AF" w:rsidRDefault="001F33AF" w:rsidP="00530923">
      <w:pPr>
        <w:pStyle w:val="Paragrafoelenco"/>
        <w:numPr>
          <w:ilvl w:val="1"/>
          <w:numId w:val="1"/>
        </w:numPr>
        <w:tabs>
          <w:tab w:val="clear" w:pos="862"/>
        </w:tabs>
        <w:ind w:left="2127" w:hanging="284"/>
        <w:rPr>
          <w:rFonts w:ascii="Arial" w:hAnsi="Arial" w:cs="Arial"/>
          <w:color w:val="808080"/>
          <w:sz w:val="22"/>
          <w:szCs w:val="22"/>
          <w:shd w:val="clear" w:color="auto" w:fill="FFFFFF"/>
        </w:rPr>
      </w:pPr>
      <w:r w:rsidRPr="001F33AF">
        <w:rPr>
          <w:rFonts w:ascii="Arial" w:hAnsi="Arial" w:cs="Arial"/>
          <w:color w:val="808080"/>
          <w:sz w:val="22"/>
          <w:szCs w:val="22"/>
          <w:shd w:val="clear" w:color="auto" w:fill="FFFFFF"/>
        </w:rPr>
        <w:t xml:space="preserve">ciascun soggetto interessato </w:t>
      </w:r>
      <w:r>
        <w:rPr>
          <w:rFonts w:ascii="Arial" w:hAnsi="Arial" w:cs="Arial"/>
          <w:color w:val="808080"/>
          <w:sz w:val="22"/>
          <w:szCs w:val="22"/>
          <w:shd w:val="clear" w:color="auto" w:fill="FFFFFF"/>
        </w:rPr>
        <w:t xml:space="preserve">deve </w:t>
      </w:r>
      <w:r w:rsidR="00F7466F">
        <w:rPr>
          <w:rFonts w:ascii="Arial" w:hAnsi="Arial" w:cs="Arial"/>
          <w:color w:val="808080"/>
          <w:sz w:val="22"/>
          <w:szCs w:val="22"/>
          <w:shd w:val="clear" w:color="auto" w:fill="FFFFFF"/>
        </w:rPr>
        <w:t xml:space="preserve">trasmettere i documenti in pubblicazione, </w:t>
      </w:r>
      <w:r w:rsidRPr="001F33AF">
        <w:rPr>
          <w:rFonts w:ascii="Arial" w:hAnsi="Arial" w:cs="Arial"/>
          <w:color w:val="808080"/>
          <w:sz w:val="22"/>
          <w:szCs w:val="22"/>
          <w:shd w:val="clear" w:color="auto" w:fill="FFFFFF"/>
        </w:rPr>
        <w:t>accede</w:t>
      </w:r>
      <w:r w:rsidR="00F7466F">
        <w:rPr>
          <w:rFonts w:ascii="Arial" w:hAnsi="Arial" w:cs="Arial"/>
          <w:color w:val="808080"/>
          <w:sz w:val="22"/>
          <w:szCs w:val="22"/>
          <w:shd w:val="clear" w:color="auto" w:fill="FFFFFF"/>
        </w:rPr>
        <w:t xml:space="preserve">ndo </w:t>
      </w:r>
      <w:r w:rsidRPr="001F33AF">
        <w:rPr>
          <w:rFonts w:ascii="Arial" w:hAnsi="Arial" w:cs="Arial"/>
          <w:color w:val="808080"/>
          <w:sz w:val="22"/>
          <w:szCs w:val="22"/>
          <w:shd w:val="clear" w:color="auto" w:fill="FFFFFF"/>
        </w:rPr>
        <w:t xml:space="preserve">autonomamente con le proprie credenziali nel </w:t>
      </w:r>
      <w:r w:rsidR="006D1689">
        <w:rPr>
          <w:rFonts w:ascii="Arial" w:hAnsi="Arial" w:cs="Arial"/>
          <w:color w:val="808080"/>
          <w:sz w:val="22"/>
          <w:szCs w:val="22"/>
          <w:shd w:val="clear" w:color="auto" w:fill="FFFFFF"/>
        </w:rPr>
        <w:t>m</w:t>
      </w:r>
      <w:r w:rsidRPr="001F33AF">
        <w:rPr>
          <w:rFonts w:ascii="Arial" w:hAnsi="Arial" w:cs="Arial"/>
          <w:color w:val="808080"/>
          <w:sz w:val="22"/>
          <w:szCs w:val="22"/>
          <w:shd w:val="clear" w:color="auto" w:fill="FFFFFF"/>
        </w:rPr>
        <w:t xml:space="preserve">odulo </w:t>
      </w:r>
      <w:r w:rsidR="006D1689">
        <w:rPr>
          <w:rFonts w:ascii="Arial" w:hAnsi="Arial" w:cs="Arial"/>
          <w:color w:val="808080"/>
          <w:sz w:val="22"/>
          <w:szCs w:val="22"/>
          <w:shd w:val="clear" w:color="auto" w:fill="FFFFFF"/>
        </w:rPr>
        <w:t xml:space="preserve">“Gestione </w:t>
      </w:r>
      <w:r w:rsidRPr="001F33AF">
        <w:rPr>
          <w:rFonts w:ascii="Arial" w:hAnsi="Arial" w:cs="Arial"/>
          <w:color w:val="808080"/>
          <w:sz w:val="22"/>
          <w:szCs w:val="22"/>
          <w:shd w:val="clear" w:color="auto" w:fill="FFFFFF"/>
        </w:rPr>
        <w:t>incarichi</w:t>
      </w:r>
      <w:r w:rsidR="006D1689">
        <w:rPr>
          <w:rFonts w:ascii="Arial" w:hAnsi="Arial" w:cs="Arial"/>
          <w:color w:val="808080"/>
          <w:sz w:val="22"/>
          <w:szCs w:val="22"/>
          <w:shd w:val="clear" w:color="auto" w:fill="FFFFFF"/>
        </w:rPr>
        <w:t>”</w:t>
      </w:r>
      <w:r w:rsidRPr="001F33AF">
        <w:rPr>
          <w:rFonts w:ascii="Arial" w:hAnsi="Arial" w:cs="Arial"/>
          <w:color w:val="808080"/>
          <w:sz w:val="22"/>
          <w:szCs w:val="22"/>
          <w:shd w:val="clear" w:color="auto" w:fill="FFFFFF"/>
        </w:rPr>
        <w:t xml:space="preserve"> integrato nell’applicativo </w:t>
      </w:r>
      <w:r w:rsidR="006D1689">
        <w:rPr>
          <w:rFonts w:ascii="Arial" w:hAnsi="Arial" w:cs="Arial"/>
          <w:color w:val="808080"/>
          <w:sz w:val="22"/>
          <w:szCs w:val="22"/>
          <w:shd w:val="clear" w:color="auto" w:fill="FFFFFF"/>
        </w:rPr>
        <w:t>“</w:t>
      </w:r>
      <w:r w:rsidRPr="001F33AF">
        <w:rPr>
          <w:rFonts w:ascii="Arial" w:hAnsi="Arial" w:cs="Arial"/>
          <w:color w:val="808080"/>
          <w:sz w:val="22"/>
          <w:szCs w:val="22"/>
          <w:shd w:val="clear" w:color="auto" w:fill="FFFFFF"/>
        </w:rPr>
        <w:t>Amministrazione Aperta</w:t>
      </w:r>
      <w:r w:rsidR="006D1689">
        <w:rPr>
          <w:rFonts w:ascii="Arial" w:hAnsi="Arial" w:cs="Arial"/>
          <w:color w:val="808080"/>
          <w:sz w:val="22"/>
          <w:szCs w:val="22"/>
          <w:shd w:val="clear" w:color="auto" w:fill="FFFFFF"/>
        </w:rPr>
        <w:t>”</w:t>
      </w:r>
      <w:r>
        <w:rPr>
          <w:rStyle w:val="Rimandonotaapidipagina"/>
          <w:rFonts w:ascii="Arial" w:hAnsi="Arial" w:cs="Arial"/>
          <w:color w:val="808080"/>
          <w:sz w:val="22"/>
          <w:szCs w:val="22"/>
          <w:shd w:val="clear" w:color="auto" w:fill="FFFFFF"/>
        </w:rPr>
        <w:footnoteReference w:id="1"/>
      </w:r>
    </w:p>
    <w:p w14:paraId="74F87D23" w14:textId="0565E407" w:rsidR="00BB744D" w:rsidRPr="00BB744D" w:rsidRDefault="00BB744D" w:rsidP="00530923">
      <w:pPr>
        <w:pStyle w:val="Paragrafoelenco"/>
        <w:numPr>
          <w:ilvl w:val="1"/>
          <w:numId w:val="1"/>
        </w:numPr>
        <w:tabs>
          <w:tab w:val="clear" w:pos="862"/>
        </w:tabs>
        <w:ind w:left="2127" w:hanging="284"/>
        <w:rPr>
          <w:rFonts w:ascii="Arial" w:hAnsi="Arial" w:cs="Arial"/>
          <w:color w:val="808080"/>
          <w:sz w:val="22"/>
          <w:szCs w:val="22"/>
          <w:shd w:val="clear" w:color="auto" w:fill="FFFFFF"/>
        </w:rPr>
      </w:pPr>
      <w:r w:rsidRPr="00BB744D">
        <w:rPr>
          <w:rFonts w:ascii="Arial" w:hAnsi="Arial" w:cs="Arial"/>
          <w:color w:val="808080"/>
          <w:sz w:val="22"/>
          <w:szCs w:val="22"/>
          <w:shd w:val="clear" w:color="auto" w:fill="FFFFFF"/>
        </w:rPr>
        <w:t>sottoscritta digitalmente o mediante firma autografa (in questa seconda ipotesi fa fede la data del protocollo).</w:t>
      </w:r>
    </w:p>
    <w:p w14:paraId="338A97DC" w14:textId="77777777" w:rsidR="00BB744D" w:rsidRDefault="00BB744D" w:rsidP="00530923">
      <w:pPr>
        <w:suppressAutoHyphens w:val="0"/>
        <w:jc w:val="center"/>
        <w:rPr>
          <w:rFonts w:ascii="Arial" w:hAnsi="Arial" w:cs="Arial"/>
          <w:color w:val="80808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808080"/>
          <w:sz w:val="22"/>
          <w:szCs w:val="22"/>
          <w:shd w:val="clear" w:color="auto" w:fill="FFFFFF"/>
        </w:rPr>
        <w:br w:type="page"/>
      </w:r>
    </w:p>
    <w:p w14:paraId="3AE5FD2E" w14:textId="5710BCDC" w:rsidR="00453D05" w:rsidRDefault="0034003B" w:rsidP="001A76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4003B">
        <w:rPr>
          <w:rFonts w:ascii="Arial" w:hAnsi="Arial" w:cs="Arial"/>
          <w:b/>
          <w:bCs/>
          <w:color w:val="808080"/>
          <w:sz w:val="22"/>
          <w:szCs w:val="22"/>
        </w:rPr>
        <w:lastRenderedPageBreak/>
        <w:t>ALTRE CARICHE PRESSO ENTI PUBBLICI E PRIVATI</w:t>
      </w:r>
      <w:r w:rsidR="0039279C">
        <w:rPr>
          <w:rFonts w:ascii="Arial" w:hAnsi="Arial" w:cs="Arial"/>
          <w:b/>
          <w:bCs/>
          <w:color w:val="808080"/>
          <w:sz w:val="22"/>
          <w:szCs w:val="22"/>
        </w:rPr>
        <w:t>,</w:t>
      </w:r>
      <w:r w:rsidRPr="0034003B">
        <w:rPr>
          <w:rFonts w:ascii="Arial" w:hAnsi="Arial" w:cs="Arial"/>
          <w:b/>
          <w:bCs/>
          <w:color w:val="808080"/>
          <w:sz w:val="22"/>
          <w:szCs w:val="22"/>
        </w:rPr>
        <w:t xml:space="preserve"> ALTRI EVENTUALI INCARICHI CON ONERI A CARICO DELLA FINANZA PUBBLICA E RELATIVI COMPENSI SPETTANTI</w:t>
      </w:r>
    </w:p>
    <w:p w14:paraId="05B36151" w14:textId="77777777" w:rsidR="00DF7084" w:rsidRDefault="00DF7084" w:rsidP="00EE7B31">
      <w:pPr>
        <w:pStyle w:val="Standard"/>
        <w:spacing w:line="276" w:lineRule="auto"/>
        <w:ind w:firstLine="709"/>
        <w:jc w:val="center"/>
        <w:rPr>
          <w:rFonts w:ascii="Arial" w:hAnsi="Arial" w:cs="Arial"/>
          <w:b/>
          <w:bCs/>
          <w:color w:val="808080"/>
          <w:sz w:val="22"/>
          <w:szCs w:val="22"/>
        </w:rPr>
      </w:pPr>
    </w:p>
    <w:p w14:paraId="535A4612" w14:textId="64777854" w:rsidR="00453D05" w:rsidRPr="00D82D12" w:rsidRDefault="00DF7084" w:rsidP="00EE7B31">
      <w:pPr>
        <w:pStyle w:val="Standard"/>
        <w:spacing w:line="276" w:lineRule="auto"/>
        <w:ind w:firstLine="709"/>
        <w:jc w:val="center"/>
        <w:rPr>
          <w:rFonts w:ascii="Arial" w:hAnsi="Arial" w:cs="Arial"/>
          <w:b/>
          <w:bCs/>
          <w:sz w:val="22"/>
          <w:szCs w:val="22"/>
        </w:rPr>
      </w:pPr>
      <w:r w:rsidRPr="00DF7084">
        <w:rPr>
          <w:rFonts w:ascii="Arial" w:hAnsi="Arial" w:cs="Arial"/>
          <w:b/>
          <w:bCs/>
          <w:color w:val="808080"/>
          <w:sz w:val="22"/>
          <w:szCs w:val="22"/>
        </w:rPr>
        <w:t xml:space="preserve">DICHIARAZIONE PER IL SEGRETARIO GENERALE E I </w:t>
      </w:r>
      <w:r w:rsidR="009A1132">
        <w:rPr>
          <w:rFonts w:ascii="Arial" w:hAnsi="Arial" w:cs="Arial"/>
          <w:b/>
          <w:bCs/>
          <w:color w:val="808080"/>
          <w:sz w:val="22"/>
          <w:szCs w:val="22"/>
        </w:rPr>
        <w:t>DIRETTORI DI</w:t>
      </w:r>
      <w:r w:rsidRPr="00DF7084">
        <w:rPr>
          <w:rFonts w:ascii="Arial" w:hAnsi="Arial" w:cs="Arial"/>
          <w:b/>
          <w:bCs/>
          <w:color w:val="808080"/>
          <w:sz w:val="22"/>
          <w:szCs w:val="22"/>
        </w:rPr>
        <w:t xml:space="preserve"> DIPARTIMENTO</w:t>
      </w:r>
    </w:p>
    <w:p w14:paraId="493F101B" w14:textId="77777777" w:rsidR="00AF135F" w:rsidRPr="00027E5F" w:rsidRDefault="00AF135F" w:rsidP="00A34768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7643B453" w14:textId="301612E7" w:rsidR="00AF135F" w:rsidRPr="00304BA3" w:rsidRDefault="008D076D" w:rsidP="00A34768">
      <w:pPr>
        <w:pStyle w:val="Standard"/>
        <w:jc w:val="both"/>
        <w:rPr>
          <w:rFonts w:ascii="Arial" w:hAnsi="Arial" w:cs="Arial"/>
          <w:i/>
          <w:iCs/>
          <w:color w:val="CE181E"/>
          <w:sz w:val="22"/>
          <w:szCs w:val="22"/>
        </w:rPr>
      </w:pPr>
      <w:r w:rsidRPr="00027E5F">
        <w:rPr>
          <w:rFonts w:ascii="Arial" w:hAnsi="Arial" w:cs="Arial"/>
          <w:sz w:val="22"/>
          <w:szCs w:val="22"/>
        </w:rPr>
        <w:t xml:space="preserve">Il sottoscritto </w:t>
      </w:r>
      <w:r w:rsidRPr="00935AAB">
        <w:rPr>
          <w:rFonts w:ascii="Arial" w:hAnsi="Arial" w:cs="Arial"/>
          <w:i/>
          <w:iCs/>
          <w:color w:val="CE181E"/>
          <w:sz w:val="22"/>
          <w:szCs w:val="22"/>
        </w:rPr>
        <w:t>&lt;sostituire con il proprio nome e cognome&gt;</w:t>
      </w:r>
      <w:r w:rsidRPr="00935AAB">
        <w:rPr>
          <w:rFonts w:ascii="Arial" w:hAnsi="Arial" w:cs="Arial"/>
          <w:color w:val="000000"/>
          <w:sz w:val="22"/>
          <w:szCs w:val="22"/>
        </w:rPr>
        <w:t xml:space="preserve"> </w:t>
      </w:r>
      <w:r w:rsidR="00AF135F" w:rsidRPr="004D38E0">
        <w:rPr>
          <w:rFonts w:ascii="Arial" w:hAnsi="Arial" w:cs="Arial"/>
          <w:color w:val="000000"/>
          <w:sz w:val="22"/>
          <w:szCs w:val="22"/>
        </w:rPr>
        <w:t>in relazione all</w:t>
      </w:r>
      <w:r w:rsidR="00B95037">
        <w:rPr>
          <w:rFonts w:ascii="Arial" w:hAnsi="Arial" w:cs="Arial"/>
          <w:color w:val="000000"/>
          <w:sz w:val="22"/>
          <w:szCs w:val="22"/>
        </w:rPr>
        <w:t>’in</w:t>
      </w:r>
      <w:r w:rsidR="00131B17">
        <w:rPr>
          <w:rFonts w:ascii="Arial" w:hAnsi="Arial" w:cs="Arial"/>
          <w:color w:val="000000"/>
          <w:sz w:val="22"/>
          <w:szCs w:val="22"/>
        </w:rPr>
        <w:t>caric</w:t>
      </w:r>
      <w:r w:rsidR="00B95037">
        <w:rPr>
          <w:rFonts w:ascii="Arial" w:hAnsi="Arial" w:cs="Arial"/>
          <w:color w:val="000000"/>
          <w:sz w:val="22"/>
          <w:szCs w:val="22"/>
        </w:rPr>
        <w:t>o</w:t>
      </w:r>
      <w:r w:rsidR="00131B17">
        <w:rPr>
          <w:rFonts w:ascii="Arial" w:hAnsi="Arial" w:cs="Arial"/>
          <w:color w:val="000000"/>
          <w:sz w:val="22"/>
          <w:szCs w:val="22"/>
        </w:rPr>
        <w:t xml:space="preserve"> di </w:t>
      </w:r>
      <w:r w:rsidR="00AF135F" w:rsidRPr="00304BA3">
        <w:rPr>
          <w:rFonts w:ascii="Arial" w:hAnsi="Arial" w:cs="Arial"/>
          <w:i/>
          <w:iCs/>
          <w:color w:val="CE181E"/>
          <w:sz w:val="22"/>
          <w:szCs w:val="22"/>
        </w:rPr>
        <w:t>&lt;sostituire con la denominazione dell</w:t>
      </w:r>
      <w:r w:rsidR="00B95037">
        <w:rPr>
          <w:rFonts w:ascii="Arial" w:hAnsi="Arial" w:cs="Arial"/>
          <w:i/>
          <w:iCs/>
          <w:color w:val="CE181E"/>
          <w:sz w:val="22"/>
          <w:szCs w:val="22"/>
        </w:rPr>
        <w:t>’in</w:t>
      </w:r>
      <w:r w:rsidR="00131B17">
        <w:rPr>
          <w:rFonts w:ascii="Arial" w:hAnsi="Arial" w:cs="Arial"/>
          <w:i/>
          <w:iCs/>
          <w:color w:val="CE181E"/>
          <w:sz w:val="22"/>
          <w:szCs w:val="22"/>
        </w:rPr>
        <w:t>caric</w:t>
      </w:r>
      <w:r w:rsidR="00B95037">
        <w:rPr>
          <w:rFonts w:ascii="Arial" w:hAnsi="Arial" w:cs="Arial"/>
          <w:i/>
          <w:iCs/>
          <w:color w:val="CE181E"/>
          <w:sz w:val="22"/>
          <w:szCs w:val="22"/>
        </w:rPr>
        <w:t>o</w:t>
      </w:r>
      <w:r w:rsidR="00AF135F" w:rsidRPr="00304BA3">
        <w:rPr>
          <w:rFonts w:ascii="Arial" w:hAnsi="Arial" w:cs="Arial"/>
          <w:i/>
          <w:iCs/>
          <w:color w:val="CE181E"/>
          <w:sz w:val="22"/>
          <w:szCs w:val="22"/>
        </w:rPr>
        <w:t xml:space="preserve"> &gt;</w:t>
      </w:r>
    </w:p>
    <w:p w14:paraId="1E69C24D" w14:textId="7DCACE05" w:rsidR="005A3200" w:rsidRDefault="005A3200" w:rsidP="00A34768">
      <w:pPr>
        <w:pStyle w:val="Standard"/>
        <w:jc w:val="both"/>
        <w:rPr>
          <w:rFonts w:ascii="Arial" w:hAnsi="Arial" w:cs="Arial"/>
          <w:i/>
          <w:iCs/>
          <w:color w:val="CE181E"/>
          <w:sz w:val="22"/>
          <w:szCs w:val="22"/>
        </w:rPr>
      </w:pPr>
      <w:r w:rsidRPr="00304BA3">
        <w:rPr>
          <w:rFonts w:ascii="Arial" w:hAnsi="Arial" w:cs="Arial"/>
          <w:sz w:val="22"/>
          <w:szCs w:val="22"/>
        </w:rPr>
        <w:t>conferit</w:t>
      </w:r>
      <w:r w:rsidR="00B95037">
        <w:rPr>
          <w:rFonts w:ascii="Arial" w:hAnsi="Arial" w:cs="Arial"/>
          <w:sz w:val="22"/>
          <w:szCs w:val="22"/>
        </w:rPr>
        <w:t>o</w:t>
      </w:r>
      <w:r w:rsidRPr="00304BA3">
        <w:rPr>
          <w:rFonts w:ascii="Arial" w:hAnsi="Arial" w:cs="Arial"/>
          <w:sz w:val="22"/>
          <w:szCs w:val="22"/>
        </w:rPr>
        <w:t xml:space="preserve"> con provvedimento: </w:t>
      </w:r>
      <w:r w:rsidRPr="00304BA3">
        <w:rPr>
          <w:rFonts w:ascii="Arial" w:hAnsi="Arial" w:cs="Arial"/>
          <w:i/>
          <w:iCs/>
          <w:color w:val="CE181E"/>
          <w:sz w:val="22"/>
          <w:szCs w:val="22"/>
        </w:rPr>
        <w:t>&lt;sostituire con numero e data del provvedimento&gt;</w:t>
      </w:r>
    </w:p>
    <w:p w14:paraId="5A4FB80C" w14:textId="77777777" w:rsidR="00FE386C" w:rsidRPr="00304BA3" w:rsidRDefault="00FE386C" w:rsidP="00A34768">
      <w:pPr>
        <w:pStyle w:val="Standard"/>
        <w:jc w:val="both"/>
        <w:rPr>
          <w:rFonts w:ascii="Arial" w:hAnsi="Arial" w:cs="Arial"/>
          <w:i/>
          <w:iCs/>
          <w:color w:val="CE181E"/>
          <w:sz w:val="22"/>
          <w:szCs w:val="22"/>
        </w:rPr>
      </w:pPr>
    </w:p>
    <w:p w14:paraId="3F54876A" w14:textId="77777777" w:rsidR="00FD11D3" w:rsidRPr="00304BA3" w:rsidRDefault="00FD11D3" w:rsidP="00D53A0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D38E0">
        <w:rPr>
          <w:rFonts w:ascii="Arial" w:hAnsi="Arial" w:cs="Arial"/>
          <w:sz w:val="22"/>
          <w:szCs w:val="22"/>
        </w:rPr>
        <w:t>sotto la propria responsabilità, ai sensi degli artt. 46 e 47 del D.P.R. n. 445/2000</w:t>
      </w:r>
    </w:p>
    <w:p w14:paraId="28DBCC4B" w14:textId="77777777" w:rsidR="00AF135F" w:rsidRPr="00304BA3" w:rsidRDefault="00AF135F" w:rsidP="00A34768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13392A79" w14:textId="77777777" w:rsidR="00C00502" w:rsidRPr="00FE386C" w:rsidRDefault="00AF135F" w:rsidP="00FE386C">
      <w:pPr>
        <w:pStyle w:val="Standard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386C">
        <w:rPr>
          <w:rFonts w:ascii="Arial" w:hAnsi="Arial" w:cs="Arial"/>
          <w:b/>
          <w:sz w:val="22"/>
          <w:szCs w:val="22"/>
          <w:u w:val="single"/>
        </w:rPr>
        <w:t>CONSAPEVOLE</w:t>
      </w:r>
    </w:p>
    <w:p w14:paraId="131F138A" w14:textId="77777777" w:rsidR="00421FED" w:rsidRPr="00D82D12" w:rsidRDefault="00421FED" w:rsidP="00A34768">
      <w:pPr>
        <w:pStyle w:val="Standard"/>
        <w:jc w:val="both"/>
        <w:rPr>
          <w:rFonts w:ascii="Arial" w:hAnsi="Arial" w:cs="Arial"/>
          <w:b/>
          <w:sz w:val="22"/>
          <w:szCs w:val="22"/>
        </w:rPr>
      </w:pPr>
    </w:p>
    <w:p w14:paraId="59141E39" w14:textId="55B7ADB3" w:rsidR="00844C1C" w:rsidRDefault="00AF135F" w:rsidP="00DE2ADC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027E5F">
        <w:rPr>
          <w:rFonts w:ascii="Arial" w:hAnsi="Arial" w:cs="Arial"/>
          <w:sz w:val="22"/>
          <w:szCs w:val="22"/>
        </w:rPr>
        <w:t xml:space="preserve">DELLA RESPONSABILITÀ PENALE CUI PUÒ ANDARE INCONTRO IN CASO DI DICHIARAZIONI MENDACI, FALSITÀ NEGLI ATTI ED USO </w:t>
      </w:r>
      <w:r w:rsidRPr="007C5AE2">
        <w:rPr>
          <w:rFonts w:ascii="Arial" w:hAnsi="Arial" w:cs="Arial"/>
          <w:sz w:val="22"/>
          <w:szCs w:val="22"/>
        </w:rPr>
        <w:t>D</w:t>
      </w:r>
      <w:r w:rsidR="007C5AE2">
        <w:rPr>
          <w:rFonts w:ascii="Arial" w:hAnsi="Arial" w:cs="Arial"/>
          <w:sz w:val="22"/>
          <w:szCs w:val="22"/>
        </w:rPr>
        <w:t>I</w:t>
      </w:r>
      <w:r w:rsidRPr="00027E5F">
        <w:rPr>
          <w:rFonts w:ascii="Arial" w:hAnsi="Arial" w:cs="Arial"/>
          <w:sz w:val="22"/>
          <w:szCs w:val="22"/>
        </w:rPr>
        <w:t xml:space="preserve"> ATTI FALSI,</w:t>
      </w:r>
    </w:p>
    <w:p w14:paraId="73D85A21" w14:textId="77777777" w:rsidR="003F7E6C" w:rsidRDefault="003F7E6C" w:rsidP="003F7E6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BE936B3" w14:textId="01609B18" w:rsidR="00375FCC" w:rsidRPr="004D38E0" w:rsidRDefault="00375FCC" w:rsidP="00530923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 RIFERIMENTO ALL’ANNO/AL PERIODO ___________</w:t>
      </w:r>
    </w:p>
    <w:p w14:paraId="4E0693A2" w14:textId="77777777" w:rsidR="00AF135F" w:rsidRPr="00DA60C3" w:rsidRDefault="00AF135F" w:rsidP="00A34768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6D5A7A33" w14:textId="77777777" w:rsidR="008D076D" w:rsidRPr="00D441F7" w:rsidRDefault="008D076D" w:rsidP="00A34768">
      <w:pPr>
        <w:pStyle w:val="Standard"/>
        <w:jc w:val="center"/>
        <w:rPr>
          <w:rFonts w:ascii="Arial" w:hAnsi="Arial" w:cs="Arial"/>
          <w:b/>
          <w:sz w:val="22"/>
          <w:szCs w:val="22"/>
        </w:rPr>
      </w:pPr>
      <w:r w:rsidRPr="00D441F7">
        <w:rPr>
          <w:rFonts w:ascii="Arial" w:hAnsi="Arial" w:cs="Arial"/>
          <w:b/>
          <w:sz w:val="22"/>
          <w:szCs w:val="22"/>
        </w:rPr>
        <w:t>DICHIARA</w:t>
      </w:r>
    </w:p>
    <w:p w14:paraId="430EFA40" w14:textId="77777777" w:rsidR="008D076D" w:rsidRPr="0081129F" w:rsidRDefault="008D076D" w:rsidP="00A34768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30A34FAE" w14:textId="502B42C6" w:rsidR="008F6ABB" w:rsidRPr="00E726FA" w:rsidRDefault="00065F9E" w:rsidP="00A34768">
      <w:pPr>
        <w:pStyle w:val="Standard"/>
        <w:numPr>
          <w:ilvl w:val="0"/>
          <w:numId w:val="5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E726FA">
        <w:rPr>
          <w:rFonts w:ascii="Arial" w:hAnsi="Arial" w:cs="Arial"/>
          <w:b/>
          <w:sz w:val="22"/>
          <w:szCs w:val="22"/>
        </w:rPr>
        <w:t xml:space="preserve">ALTRE CARICHE PRESSO ENTI PUBBLICI O PRIVATI </w:t>
      </w:r>
      <w:r w:rsidR="00E726FA" w:rsidRPr="00E726FA">
        <w:rPr>
          <w:rFonts w:ascii="Arial" w:hAnsi="Arial" w:cs="Arial"/>
          <w:bCs/>
          <w:sz w:val="22"/>
          <w:szCs w:val="22"/>
        </w:rPr>
        <w:t>(art. 14, comma 1, letter</w:t>
      </w:r>
      <w:r w:rsidR="005E129A">
        <w:rPr>
          <w:rFonts w:ascii="Arial" w:hAnsi="Arial" w:cs="Arial"/>
          <w:bCs/>
          <w:sz w:val="22"/>
          <w:szCs w:val="22"/>
        </w:rPr>
        <w:t>a</w:t>
      </w:r>
      <w:r w:rsidR="00E726FA" w:rsidRPr="00E726FA">
        <w:rPr>
          <w:rFonts w:ascii="Arial" w:hAnsi="Arial" w:cs="Arial"/>
          <w:bCs/>
          <w:sz w:val="22"/>
          <w:szCs w:val="22"/>
        </w:rPr>
        <w:t xml:space="preserve"> d) del </w:t>
      </w:r>
      <w:proofErr w:type="spellStart"/>
      <w:r w:rsidR="00E726FA" w:rsidRPr="00E726FA">
        <w:rPr>
          <w:rFonts w:ascii="Arial" w:hAnsi="Arial" w:cs="Arial"/>
          <w:bCs/>
          <w:sz w:val="22"/>
          <w:szCs w:val="22"/>
        </w:rPr>
        <w:t>D.lgs</w:t>
      </w:r>
      <w:proofErr w:type="spellEnd"/>
      <w:r w:rsidR="00E726FA" w:rsidRPr="00E726FA">
        <w:rPr>
          <w:rFonts w:ascii="Arial" w:hAnsi="Arial" w:cs="Arial"/>
          <w:bCs/>
          <w:sz w:val="22"/>
          <w:szCs w:val="22"/>
        </w:rPr>
        <w:t xml:space="preserve"> n. 33/2013)</w:t>
      </w:r>
    </w:p>
    <w:p w14:paraId="6DEAB290" w14:textId="77777777" w:rsidR="000718ED" w:rsidRPr="00C35390" w:rsidRDefault="000718ED" w:rsidP="000718ED">
      <w:pPr>
        <w:pStyle w:val="Standard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C35390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14:paraId="5FD1251D" w14:textId="5CB333EE" w:rsidR="00E358FF" w:rsidRPr="004D38E0" w:rsidRDefault="003939B2" w:rsidP="00E358FF">
      <w:pPr>
        <w:pStyle w:val="Standard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5636001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E358FF" w:rsidRPr="00027E5F">
        <w:rPr>
          <w:rFonts w:ascii="Arial" w:hAnsi="Arial" w:cs="Arial"/>
          <w:sz w:val="22"/>
          <w:szCs w:val="22"/>
        </w:rPr>
        <w:t xml:space="preserve"> </w:t>
      </w:r>
      <w:r w:rsidR="00E726FA">
        <w:rPr>
          <w:rFonts w:ascii="Arial" w:hAnsi="Arial" w:cs="Arial"/>
          <w:sz w:val="22"/>
          <w:szCs w:val="22"/>
        </w:rPr>
        <w:t xml:space="preserve">di </w:t>
      </w:r>
      <w:r w:rsidR="00DE2ADC">
        <w:rPr>
          <w:rFonts w:ascii="Arial" w:hAnsi="Arial" w:cs="Arial"/>
          <w:sz w:val="22"/>
          <w:szCs w:val="22"/>
        </w:rPr>
        <w:t>ricoprire altre cariche presso enti pubblici o privati</w:t>
      </w:r>
    </w:p>
    <w:p w14:paraId="7589AB77" w14:textId="05B6711E" w:rsidR="00E358FF" w:rsidRPr="00D441F7" w:rsidRDefault="00000000" w:rsidP="00E358FF">
      <w:pPr>
        <w:pStyle w:val="Standard"/>
        <w:ind w:left="709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3073597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39B2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E358FF" w:rsidRPr="00D441F7">
        <w:rPr>
          <w:rFonts w:ascii="Arial" w:hAnsi="Arial" w:cs="Arial"/>
          <w:sz w:val="22"/>
          <w:szCs w:val="22"/>
        </w:rPr>
        <w:t xml:space="preserve"> </w:t>
      </w:r>
      <w:r w:rsidR="00E726FA">
        <w:rPr>
          <w:rFonts w:ascii="Arial" w:hAnsi="Arial" w:cs="Arial"/>
          <w:sz w:val="22"/>
          <w:szCs w:val="22"/>
        </w:rPr>
        <w:t xml:space="preserve">di </w:t>
      </w:r>
      <w:r w:rsidR="00DE2ADC" w:rsidRPr="00DE2ADC">
        <w:rPr>
          <w:rFonts w:ascii="Arial" w:hAnsi="Arial" w:cs="Arial"/>
          <w:sz w:val="22"/>
          <w:szCs w:val="22"/>
        </w:rPr>
        <w:t>non ricoprire altre cariche presso enti pubblici o privati</w:t>
      </w:r>
    </w:p>
    <w:p w14:paraId="6F4DB7BD" w14:textId="09FDFD46" w:rsidR="006A091B" w:rsidRPr="00C00502" w:rsidRDefault="00E358FF" w:rsidP="00D53A02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C00502">
        <w:rPr>
          <w:rFonts w:ascii="Arial" w:hAnsi="Arial" w:cs="Arial"/>
          <w:sz w:val="22"/>
          <w:szCs w:val="22"/>
          <w:u w:val="single"/>
        </w:rPr>
        <w:t>In caso positivo</w:t>
      </w:r>
      <w:r w:rsidR="00392F0D">
        <w:rPr>
          <w:rFonts w:ascii="Arial" w:hAnsi="Arial" w:cs="Arial"/>
          <w:sz w:val="22"/>
          <w:szCs w:val="22"/>
          <w:u w:val="single"/>
        </w:rPr>
        <w:t xml:space="preserve"> indicare</w:t>
      </w:r>
      <w:r w:rsidR="00416B57" w:rsidRPr="00C00502">
        <w:rPr>
          <w:rFonts w:ascii="Arial" w:hAnsi="Arial" w:cs="Arial"/>
          <w:sz w:val="22"/>
          <w:szCs w:val="22"/>
        </w:rPr>
        <w:t xml:space="preserve">, </w:t>
      </w:r>
    </w:p>
    <w:p w14:paraId="138EC579" w14:textId="6FEA2D02" w:rsidR="00561DB4" w:rsidRDefault="00392F0D" w:rsidP="006A091B">
      <w:pPr>
        <w:pStyle w:val="Standard"/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le tipologie di </w:t>
      </w:r>
      <w:r w:rsidR="00DE2ADC">
        <w:rPr>
          <w:rFonts w:ascii="Arial" w:hAnsi="Arial" w:cs="Arial"/>
          <w:sz w:val="22"/>
          <w:szCs w:val="22"/>
        </w:rPr>
        <w:t xml:space="preserve">cariche </w:t>
      </w:r>
      <w:r>
        <w:rPr>
          <w:rFonts w:ascii="Arial" w:hAnsi="Arial" w:cs="Arial"/>
          <w:sz w:val="22"/>
          <w:szCs w:val="22"/>
        </w:rPr>
        <w:t xml:space="preserve">assunte presso enti pubblici o privati </w:t>
      </w:r>
    </w:p>
    <w:p w14:paraId="673A7784" w14:textId="0F67EC7B" w:rsidR="006A091B" w:rsidRPr="00C00502" w:rsidRDefault="00392F0D" w:rsidP="00D53A02">
      <w:pPr>
        <w:pStyle w:val="Standard"/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 compenso percepito</w:t>
      </w:r>
    </w:p>
    <w:p w14:paraId="4907E482" w14:textId="0BDF2C88" w:rsidR="00E358FF" w:rsidRPr="00304BA3" w:rsidRDefault="00392F0D" w:rsidP="00D53A02">
      <w:pPr>
        <w:pStyle w:val="Standard"/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 durata della carica</w:t>
      </w:r>
    </w:p>
    <w:p w14:paraId="4ED63C19" w14:textId="77777777" w:rsidR="00E358FF" w:rsidRPr="00304BA3" w:rsidRDefault="00E358FF" w:rsidP="00D53A02">
      <w:pPr>
        <w:pStyle w:val="Standard"/>
        <w:jc w:val="both"/>
        <w:rPr>
          <w:rFonts w:ascii="Arial" w:hAnsi="Arial" w:cs="Arial"/>
          <w:sz w:val="22"/>
          <w:szCs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0"/>
        <w:gridCol w:w="3580"/>
        <w:gridCol w:w="3580"/>
      </w:tblGrid>
      <w:tr w:rsidR="00392F0D" w:rsidRPr="009C6337" w14:paraId="3AD86873" w14:textId="77777777" w:rsidTr="002411C2">
        <w:trPr>
          <w:trHeight w:val="50"/>
        </w:trPr>
        <w:tc>
          <w:tcPr>
            <w:tcW w:w="3580" w:type="dxa"/>
            <w:shd w:val="clear" w:color="auto" w:fill="auto"/>
          </w:tcPr>
          <w:p w14:paraId="02E6C682" w14:textId="457803A0" w:rsidR="00392F0D" w:rsidRPr="00304BA3" w:rsidRDefault="00392F0D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Carica </w:t>
            </w:r>
            <w:r w:rsidR="00375FCC">
              <w:rPr>
                <w:rFonts w:ascii="Arial" w:hAnsi="Arial" w:cs="Arial"/>
                <w:sz w:val="22"/>
                <w:szCs w:val="22"/>
              </w:rPr>
              <w:t>ricoperta</w:t>
            </w:r>
          </w:p>
        </w:tc>
        <w:tc>
          <w:tcPr>
            <w:tcW w:w="3580" w:type="dxa"/>
            <w:shd w:val="clear" w:color="auto" w:fill="auto"/>
          </w:tcPr>
          <w:p w14:paraId="6A5A2099" w14:textId="74D94620" w:rsidR="00392F0D" w:rsidRPr="00304BA3" w:rsidRDefault="00392F0D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Compenso</w:t>
            </w:r>
            <w:r w:rsidR="00375FCC">
              <w:rPr>
                <w:rFonts w:ascii="Arial" w:hAnsi="Arial" w:cs="Arial"/>
                <w:sz w:val="22"/>
                <w:szCs w:val="22"/>
              </w:rPr>
              <w:t xml:space="preserve"> lordo previsto</w:t>
            </w:r>
            <w:r w:rsidR="006770F4">
              <w:rPr>
                <w:rStyle w:val="Rimandonotaapidipagina"/>
                <w:rFonts w:ascii="Arial" w:hAnsi="Arial" w:cs="Arial"/>
                <w:sz w:val="22"/>
                <w:szCs w:val="22"/>
              </w:rPr>
              <w:footnoteReference w:id="2"/>
            </w:r>
          </w:p>
        </w:tc>
        <w:tc>
          <w:tcPr>
            <w:tcW w:w="3580" w:type="dxa"/>
            <w:shd w:val="clear" w:color="auto" w:fill="auto"/>
          </w:tcPr>
          <w:p w14:paraId="0BCC6201" w14:textId="49DE6665" w:rsidR="00392F0D" w:rsidRPr="00304BA3" w:rsidRDefault="00392F0D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Durata della carica (dal / al)</w:t>
            </w:r>
          </w:p>
        </w:tc>
      </w:tr>
      <w:tr w:rsidR="00392F0D" w:rsidRPr="009C6337" w14:paraId="57A0D92A" w14:textId="77777777" w:rsidTr="002411C2">
        <w:trPr>
          <w:trHeight w:val="50"/>
        </w:trPr>
        <w:tc>
          <w:tcPr>
            <w:tcW w:w="3580" w:type="dxa"/>
            <w:shd w:val="clear" w:color="auto" w:fill="auto"/>
          </w:tcPr>
          <w:p w14:paraId="74A2C797" w14:textId="77777777" w:rsidR="00392F0D" w:rsidRPr="00304BA3" w:rsidRDefault="00392F0D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80" w:type="dxa"/>
            <w:shd w:val="clear" w:color="auto" w:fill="auto"/>
          </w:tcPr>
          <w:p w14:paraId="23CFF0C8" w14:textId="77777777" w:rsidR="00392F0D" w:rsidRPr="00304BA3" w:rsidRDefault="00392F0D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80" w:type="dxa"/>
            <w:shd w:val="clear" w:color="auto" w:fill="auto"/>
          </w:tcPr>
          <w:p w14:paraId="4A05B295" w14:textId="548B0745" w:rsidR="00392F0D" w:rsidRPr="00304BA3" w:rsidRDefault="00392F0D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2F0D" w:rsidRPr="009C6337" w14:paraId="40FED4D8" w14:textId="77777777" w:rsidTr="002411C2">
        <w:trPr>
          <w:trHeight w:val="50"/>
        </w:trPr>
        <w:tc>
          <w:tcPr>
            <w:tcW w:w="3580" w:type="dxa"/>
            <w:shd w:val="clear" w:color="auto" w:fill="auto"/>
          </w:tcPr>
          <w:p w14:paraId="2F47D061" w14:textId="77777777" w:rsidR="00392F0D" w:rsidRPr="00304BA3" w:rsidRDefault="00392F0D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80" w:type="dxa"/>
            <w:shd w:val="clear" w:color="auto" w:fill="auto"/>
          </w:tcPr>
          <w:p w14:paraId="7111D7A7" w14:textId="77777777" w:rsidR="00392F0D" w:rsidRPr="00304BA3" w:rsidRDefault="00392F0D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80" w:type="dxa"/>
            <w:shd w:val="clear" w:color="auto" w:fill="auto"/>
          </w:tcPr>
          <w:p w14:paraId="50B814B2" w14:textId="63723428" w:rsidR="00392F0D" w:rsidRPr="00304BA3" w:rsidRDefault="00392F0D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2F0D" w:rsidRPr="009C6337" w14:paraId="7DE75C4C" w14:textId="77777777" w:rsidTr="00AA5031">
        <w:trPr>
          <w:trHeight w:val="50"/>
        </w:trPr>
        <w:tc>
          <w:tcPr>
            <w:tcW w:w="3580" w:type="dxa"/>
            <w:shd w:val="clear" w:color="auto" w:fill="auto"/>
          </w:tcPr>
          <w:p w14:paraId="0424D532" w14:textId="77777777" w:rsidR="00392F0D" w:rsidRPr="009C6337" w:rsidRDefault="00392F0D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80" w:type="dxa"/>
            <w:shd w:val="clear" w:color="auto" w:fill="auto"/>
          </w:tcPr>
          <w:p w14:paraId="1413920B" w14:textId="77777777" w:rsidR="00392F0D" w:rsidRPr="009C6337" w:rsidRDefault="00392F0D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80" w:type="dxa"/>
            <w:shd w:val="clear" w:color="auto" w:fill="auto"/>
          </w:tcPr>
          <w:p w14:paraId="1B2BE470" w14:textId="3F964D6B" w:rsidR="00392F0D" w:rsidRPr="009C6337" w:rsidRDefault="00392F0D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2F0D" w:rsidRPr="009C6337" w14:paraId="02AE64BA" w14:textId="77777777" w:rsidTr="00AA5031">
        <w:trPr>
          <w:trHeight w:val="50"/>
        </w:trPr>
        <w:tc>
          <w:tcPr>
            <w:tcW w:w="3580" w:type="dxa"/>
            <w:shd w:val="clear" w:color="auto" w:fill="auto"/>
          </w:tcPr>
          <w:p w14:paraId="2FA3B91B" w14:textId="77777777" w:rsidR="00392F0D" w:rsidRPr="009C6337" w:rsidRDefault="00392F0D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80" w:type="dxa"/>
            <w:shd w:val="clear" w:color="auto" w:fill="auto"/>
          </w:tcPr>
          <w:p w14:paraId="3701152E" w14:textId="77777777" w:rsidR="00392F0D" w:rsidRPr="009C6337" w:rsidRDefault="00392F0D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80" w:type="dxa"/>
            <w:shd w:val="clear" w:color="auto" w:fill="auto"/>
          </w:tcPr>
          <w:p w14:paraId="6965D522" w14:textId="2BCB41B0" w:rsidR="00392F0D" w:rsidRPr="009C6337" w:rsidRDefault="00392F0D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2F0D" w:rsidRPr="009C6337" w14:paraId="770AD5C3" w14:textId="77777777" w:rsidTr="00AA5031">
        <w:trPr>
          <w:trHeight w:val="50"/>
        </w:trPr>
        <w:tc>
          <w:tcPr>
            <w:tcW w:w="3580" w:type="dxa"/>
            <w:shd w:val="clear" w:color="auto" w:fill="auto"/>
          </w:tcPr>
          <w:p w14:paraId="0F4F7C8B" w14:textId="77777777" w:rsidR="00392F0D" w:rsidRPr="009C6337" w:rsidRDefault="00392F0D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80" w:type="dxa"/>
            <w:shd w:val="clear" w:color="auto" w:fill="auto"/>
          </w:tcPr>
          <w:p w14:paraId="7769AAD2" w14:textId="77777777" w:rsidR="00392F0D" w:rsidRPr="009C6337" w:rsidRDefault="00392F0D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80" w:type="dxa"/>
            <w:shd w:val="clear" w:color="auto" w:fill="auto"/>
          </w:tcPr>
          <w:p w14:paraId="775AF235" w14:textId="3060DEC8" w:rsidR="00392F0D" w:rsidRPr="009C6337" w:rsidRDefault="00392F0D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2F0D" w:rsidRPr="009C6337" w14:paraId="60868223" w14:textId="77777777" w:rsidTr="008C0907">
        <w:trPr>
          <w:trHeight w:val="50"/>
        </w:trPr>
        <w:tc>
          <w:tcPr>
            <w:tcW w:w="3580" w:type="dxa"/>
            <w:shd w:val="clear" w:color="auto" w:fill="auto"/>
          </w:tcPr>
          <w:p w14:paraId="4F6420F4" w14:textId="77777777" w:rsidR="00392F0D" w:rsidRPr="009C6337" w:rsidRDefault="00392F0D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80" w:type="dxa"/>
            <w:shd w:val="clear" w:color="auto" w:fill="auto"/>
          </w:tcPr>
          <w:p w14:paraId="4F510A41" w14:textId="77777777" w:rsidR="00392F0D" w:rsidRPr="009C6337" w:rsidRDefault="00392F0D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80" w:type="dxa"/>
            <w:shd w:val="clear" w:color="auto" w:fill="auto"/>
          </w:tcPr>
          <w:p w14:paraId="2FCCD7FB" w14:textId="66C5DAB4" w:rsidR="00392F0D" w:rsidRPr="009C6337" w:rsidRDefault="00392F0D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33B5D45" w14:textId="77777777" w:rsidR="00E358FF" w:rsidRDefault="00E358FF" w:rsidP="00D53A02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3A79BD6E" w14:textId="64EAC6BC" w:rsidR="00375FCC" w:rsidRDefault="00375FCC">
      <w:pPr>
        <w:suppressAutoHyphen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1DD7012D" w14:textId="77777777" w:rsidR="005E129A" w:rsidRPr="009C6337" w:rsidRDefault="005E129A" w:rsidP="00D53A02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796B43AD" w14:textId="4340CB6A" w:rsidR="00862CB3" w:rsidRPr="003B4DF9" w:rsidRDefault="00E726FA" w:rsidP="005E129A">
      <w:pPr>
        <w:pStyle w:val="Standard"/>
        <w:numPr>
          <w:ilvl w:val="0"/>
          <w:numId w:val="5"/>
        </w:numPr>
        <w:jc w:val="both"/>
      </w:pPr>
      <w:r>
        <w:rPr>
          <w:rFonts w:ascii="Arial" w:hAnsi="Arial" w:cs="Arial"/>
          <w:b/>
          <w:sz w:val="22"/>
          <w:szCs w:val="22"/>
        </w:rPr>
        <w:t xml:space="preserve">ALTRI INCARICHI CON ONERI A CARICO DELLA FINANZA PUBBLICA </w:t>
      </w:r>
      <w:r w:rsidR="00862CB3" w:rsidRPr="00E726FA">
        <w:rPr>
          <w:rFonts w:ascii="Arial" w:hAnsi="Arial" w:cs="Arial"/>
          <w:bCs/>
          <w:sz w:val="22"/>
          <w:szCs w:val="22"/>
        </w:rPr>
        <w:t>(art. 14, comma 1, letter</w:t>
      </w:r>
      <w:r w:rsidR="00862CB3">
        <w:rPr>
          <w:rFonts w:ascii="Arial" w:hAnsi="Arial" w:cs="Arial"/>
          <w:bCs/>
          <w:sz w:val="22"/>
          <w:szCs w:val="22"/>
        </w:rPr>
        <w:t>a</w:t>
      </w:r>
      <w:r w:rsidR="00862CB3" w:rsidRPr="00E726FA">
        <w:rPr>
          <w:rFonts w:ascii="Arial" w:hAnsi="Arial" w:cs="Arial"/>
          <w:bCs/>
          <w:sz w:val="22"/>
          <w:szCs w:val="22"/>
        </w:rPr>
        <w:t xml:space="preserve"> </w:t>
      </w:r>
      <w:r w:rsidR="00862CB3">
        <w:rPr>
          <w:rFonts w:ascii="Arial" w:hAnsi="Arial" w:cs="Arial"/>
          <w:bCs/>
          <w:sz w:val="22"/>
          <w:szCs w:val="22"/>
        </w:rPr>
        <w:t>e</w:t>
      </w:r>
      <w:r w:rsidR="00862CB3" w:rsidRPr="00E726FA">
        <w:rPr>
          <w:rFonts w:ascii="Arial" w:hAnsi="Arial" w:cs="Arial"/>
          <w:bCs/>
          <w:sz w:val="22"/>
          <w:szCs w:val="22"/>
        </w:rPr>
        <w:t xml:space="preserve">) del </w:t>
      </w:r>
      <w:proofErr w:type="spellStart"/>
      <w:r w:rsidR="00862CB3" w:rsidRPr="00E726FA">
        <w:rPr>
          <w:rFonts w:ascii="Arial" w:hAnsi="Arial" w:cs="Arial"/>
          <w:bCs/>
          <w:sz w:val="22"/>
          <w:szCs w:val="22"/>
        </w:rPr>
        <w:t>D.lgs</w:t>
      </w:r>
      <w:proofErr w:type="spellEnd"/>
      <w:r w:rsidR="00862CB3" w:rsidRPr="00E726FA">
        <w:rPr>
          <w:rFonts w:ascii="Arial" w:hAnsi="Arial" w:cs="Arial"/>
          <w:bCs/>
          <w:sz w:val="22"/>
          <w:szCs w:val="22"/>
        </w:rPr>
        <w:t xml:space="preserve"> n. 33/2013)</w:t>
      </w:r>
    </w:p>
    <w:p w14:paraId="50159FBE" w14:textId="0FFFB62A" w:rsidR="008F6ABB" w:rsidRPr="00825CD4" w:rsidRDefault="009D7803" w:rsidP="003B4DF9">
      <w:pPr>
        <w:pStyle w:val="Standard"/>
        <w:spacing w:before="240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825CD4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14:paraId="689E248C" w14:textId="33F95759" w:rsidR="008F6ABB" w:rsidRPr="00EE11AC" w:rsidRDefault="002F2090" w:rsidP="00A34768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EE11AC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20537248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39B2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Pr="00EE11AC">
        <w:rPr>
          <w:rFonts w:ascii="Arial" w:hAnsi="Arial" w:cs="Arial"/>
          <w:sz w:val="22"/>
          <w:szCs w:val="22"/>
        </w:rPr>
        <w:t xml:space="preserve"> </w:t>
      </w:r>
      <w:r w:rsidR="00E726FA">
        <w:rPr>
          <w:rFonts w:ascii="Arial" w:hAnsi="Arial" w:cs="Arial"/>
          <w:sz w:val="22"/>
          <w:szCs w:val="22"/>
        </w:rPr>
        <w:t xml:space="preserve">di </w:t>
      </w:r>
      <w:r w:rsidR="00392F0D">
        <w:rPr>
          <w:rFonts w:ascii="Arial" w:hAnsi="Arial" w:cs="Arial"/>
          <w:sz w:val="22"/>
          <w:szCs w:val="22"/>
        </w:rPr>
        <w:t xml:space="preserve">svolgere altri incarichi con oneri a carico della finanza pubblica </w:t>
      </w:r>
      <w:r w:rsidR="008F6ABB" w:rsidRPr="00EE11AC">
        <w:rPr>
          <w:rFonts w:ascii="Arial" w:hAnsi="Arial" w:cs="Arial"/>
          <w:sz w:val="22"/>
          <w:szCs w:val="22"/>
        </w:rPr>
        <w:t xml:space="preserve"> </w:t>
      </w:r>
    </w:p>
    <w:p w14:paraId="15ECF79D" w14:textId="079901B4" w:rsidR="008F6ABB" w:rsidRPr="00EE11AC" w:rsidRDefault="00000000" w:rsidP="00A34768">
      <w:pPr>
        <w:pStyle w:val="Standard"/>
        <w:ind w:left="709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7665661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39B2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2F2090" w:rsidRPr="00EE11AC">
        <w:rPr>
          <w:rFonts w:ascii="Arial" w:hAnsi="Arial" w:cs="Arial"/>
          <w:sz w:val="22"/>
          <w:szCs w:val="22"/>
        </w:rPr>
        <w:t xml:space="preserve"> </w:t>
      </w:r>
      <w:r w:rsidR="00E726FA">
        <w:rPr>
          <w:rFonts w:ascii="Arial" w:hAnsi="Arial" w:cs="Arial"/>
          <w:sz w:val="22"/>
          <w:szCs w:val="22"/>
        </w:rPr>
        <w:t xml:space="preserve">di </w:t>
      </w:r>
      <w:r w:rsidR="00392F0D" w:rsidRPr="00392F0D">
        <w:rPr>
          <w:rFonts w:ascii="Arial" w:hAnsi="Arial" w:cs="Arial"/>
          <w:sz w:val="22"/>
          <w:szCs w:val="22"/>
        </w:rPr>
        <w:t xml:space="preserve">non svolgere altri incarichi con oneri a carico della finanza pubblica  </w:t>
      </w:r>
    </w:p>
    <w:p w14:paraId="5DD3CCF8" w14:textId="77777777" w:rsidR="00E726FA" w:rsidRDefault="008F6ABB" w:rsidP="00151DED">
      <w:pPr>
        <w:pStyle w:val="Standard"/>
        <w:spacing w:before="240"/>
        <w:jc w:val="both"/>
        <w:rPr>
          <w:rFonts w:ascii="Arial" w:hAnsi="Arial" w:cs="Arial"/>
          <w:sz w:val="22"/>
          <w:szCs w:val="22"/>
        </w:rPr>
      </w:pPr>
      <w:r w:rsidRPr="00027E5F">
        <w:rPr>
          <w:rFonts w:ascii="Arial" w:hAnsi="Arial" w:cs="Arial"/>
          <w:sz w:val="22"/>
          <w:szCs w:val="22"/>
          <w:u w:val="single"/>
        </w:rPr>
        <w:t xml:space="preserve">In caso </w:t>
      </w:r>
      <w:r w:rsidR="002F2090" w:rsidRPr="00935AAB">
        <w:rPr>
          <w:rFonts w:ascii="Arial" w:hAnsi="Arial" w:cs="Arial"/>
          <w:sz w:val="22"/>
          <w:szCs w:val="22"/>
          <w:u w:val="single"/>
        </w:rPr>
        <w:t>positivo</w:t>
      </w:r>
      <w:r w:rsidR="002F2090" w:rsidRPr="00935AAB">
        <w:rPr>
          <w:rFonts w:ascii="Arial" w:hAnsi="Arial" w:cs="Arial"/>
          <w:sz w:val="22"/>
          <w:szCs w:val="22"/>
        </w:rPr>
        <w:t>, specificare</w:t>
      </w:r>
      <w:r w:rsidR="00E726FA">
        <w:rPr>
          <w:rFonts w:ascii="Arial" w:hAnsi="Arial" w:cs="Arial"/>
          <w:sz w:val="22"/>
          <w:szCs w:val="22"/>
        </w:rPr>
        <w:t>,</w:t>
      </w:r>
    </w:p>
    <w:p w14:paraId="7DF28B79" w14:textId="77777777" w:rsidR="00E726FA" w:rsidRDefault="00E726FA" w:rsidP="00151DED">
      <w:pPr>
        <w:pStyle w:val="Standard"/>
        <w:spacing w:before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2F2090" w:rsidRPr="00935AAB">
        <w:rPr>
          <w:rFonts w:ascii="Arial" w:hAnsi="Arial" w:cs="Arial"/>
          <w:sz w:val="22"/>
          <w:szCs w:val="22"/>
        </w:rPr>
        <w:t xml:space="preserve"> gli estremi delle </w:t>
      </w:r>
      <w:r w:rsidR="00825CD4">
        <w:rPr>
          <w:rFonts w:ascii="Arial" w:hAnsi="Arial" w:cs="Arial"/>
          <w:sz w:val="22"/>
          <w:szCs w:val="22"/>
        </w:rPr>
        <w:t>tipologie di incarico</w:t>
      </w:r>
    </w:p>
    <w:p w14:paraId="1974F773" w14:textId="63E4201D" w:rsidR="008F6ABB" w:rsidRDefault="00E726FA" w:rsidP="00E726FA">
      <w:pPr>
        <w:pStyle w:val="Standard"/>
        <w:spacing w:before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i relativi compensi</w:t>
      </w:r>
    </w:p>
    <w:p w14:paraId="3BA26F16" w14:textId="59B85773" w:rsidR="00E726FA" w:rsidRDefault="00E726FA" w:rsidP="00E726FA">
      <w:pPr>
        <w:pStyle w:val="Standard"/>
        <w:spacing w:before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la durata dell’incarico</w:t>
      </w:r>
    </w:p>
    <w:p w14:paraId="57DD5912" w14:textId="77777777" w:rsidR="005E129A" w:rsidRPr="004D38E0" w:rsidRDefault="005E129A" w:rsidP="00E726FA">
      <w:pPr>
        <w:pStyle w:val="Standard"/>
        <w:spacing w:before="24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2F2090" w:rsidRPr="009C6337" w14:paraId="1FDDECCA" w14:textId="77777777" w:rsidTr="008D076D">
        <w:tc>
          <w:tcPr>
            <w:tcW w:w="3259" w:type="dxa"/>
            <w:shd w:val="clear" w:color="auto" w:fill="auto"/>
          </w:tcPr>
          <w:p w14:paraId="3745B844" w14:textId="0242414D" w:rsidR="002F2090" w:rsidRPr="00DA60C3" w:rsidRDefault="00825CD4" w:rsidP="008D076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Incarichi ricoperti con oneri a carico della finanza pubblica</w:t>
            </w:r>
          </w:p>
        </w:tc>
        <w:tc>
          <w:tcPr>
            <w:tcW w:w="3259" w:type="dxa"/>
            <w:shd w:val="clear" w:color="auto" w:fill="auto"/>
          </w:tcPr>
          <w:p w14:paraId="08BAD91B" w14:textId="37A750C2" w:rsidR="002F2090" w:rsidRPr="00D441F7" w:rsidRDefault="00825CD4" w:rsidP="008D076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Compenso</w:t>
            </w:r>
            <w:r w:rsidR="00310BE3">
              <w:rPr>
                <w:rFonts w:ascii="Arial" w:hAnsi="Arial" w:cs="Arial"/>
                <w:sz w:val="22"/>
                <w:szCs w:val="22"/>
              </w:rPr>
              <w:t xml:space="preserve"> lordo previsto</w:t>
            </w:r>
            <w:r w:rsidR="006425B9">
              <w:rPr>
                <w:rStyle w:val="Rimandonotaapidipagina"/>
                <w:rFonts w:ascii="Arial" w:hAnsi="Arial" w:cs="Arial"/>
                <w:sz w:val="22"/>
                <w:szCs w:val="22"/>
              </w:rPr>
              <w:footnoteReference w:id="3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14:paraId="03279078" w14:textId="339AB64A" w:rsidR="002F2090" w:rsidRPr="0081129F" w:rsidRDefault="00825CD4" w:rsidP="008D076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5CD4">
              <w:rPr>
                <w:rFonts w:ascii="Arial" w:hAnsi="Arial" w:cs="Arial"/>
                <w:sz w:val="22"/>
                <w:szCs w:val="22"/>
              </w:rPr>
              <w:t>Durata dell</w:t>
            </w:r>
            <w:r>
              <w:rPr>
                <w:rFonts w:ascii="Arial" w:hAnsi="Arial" w:cs="Arial"/>
                <w:sz w:val="22"/>
                <w:szCs w:val="22"/>
              </w:rPr>
              <w:t>’incarico</w:t>
            </w:r>
            <w:r w:rsidRPr="00825CD4">
              <w:rPr>
                <w:rFonts w:ascii="Arial" w:hAnsi="Arial" w:cs="Arial"/>
                <w:sz w:val="22"/>
                <w:szCs w:val="22"/>
              </w:rPr>
              <w:t xml:space="preserve"> (dal / al)</w:t>
            </w:r>
          </w:p>
        </w:tc>
      </w:tr>
      <w:tr w:rsidR="005E129A" w:rsidRPr="009C6337" w14:paraId="3508489E" w14:textId="77777777" w:rsidTr="008D076D">
        <w:tc>
          <w:tcPr>
            <w:tcW w:w="3259" w:type="dxa"/>
            <w:shd w:val="clear" w:color="auto" w:fill="auto"/>
          </w:tcPr>
          <w:p w14:paraId="684EB897" w14:textId="77777777" w:rsidR="005E129A" w:rsidRDefault="005E129A" w:rsidP="008D076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9" w:type="dxa"/>
            <w:shd w:val="clear" w:color="auto" w:fill="auto"/>
          </w:tcPr>
          <w:p w14:paraId="2F0C6E1F" w14:textId="77777777" w:rsidR="005E129A" w:rsidRDefault="005E129A" w:rsidP="008D076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0AE95902" w14:textId="77777777" w:rsidR="005E129A" w:rsidRPr="00825CD4" w:rsidRDefault="005E129A" w:rsidP="008D076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2090" w:rsidRPr="009C6337" w14:paraId="7E9580CA" w14:textId="77777777" w:rsidTr="008D076D">
        <w:tc>
          <w:tcPr>
            <w:tcW w:w="3259" w:type="dxa"/>
            <w:shd w:val="clear" w:color="auto" w:fill="auto"/>
          </w:tcPr>
          <w:p w14:paraId="1FD1C6C5" w14:textId="77777777" w:rsidR="002F2090" w:rsidRPr="009C6337" w:rsidRDefault="002F2090" w:rsidP="008D076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9" w:type="dxa"/>
            <w:shd w:val="clear" w:color="auto" w:fill="auto"/>
          </w:tcPr>
          <w:p w14:paraId="4DC345B0" w14:textId="77777777" w:rsidR="002F2090" w:rsidRPr="009C6337" w:rsidRDefault="002F2090" w:rsidP="008D076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57554DC6" w14:textId="77777777" w:rsidR="002F2090" w:rsidRPr="009C6337" w:rsidRDefault="002F2090" w:rsidP="008D076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5CD4" w:rsidRPr="009C6337" w14:paraId="7EF02E0D" w14:textId="77777777" w:rsidTr="008D076D">
        <w:tc>
          <w:tcPr>
            <w:tcW w:w="3259" w:type="dxa"/>
            <w:shd w:val="clear" w:color="auto" w:fill="auto"/>
          </w:tcPr>
          <w:p w14:paraId="160BCABF" w14:textId="77777777" w:rsidR="00825CD4" w:rsidRPr="009C6337" w:rsidRDefault="00825CD4" w:rsidP="008D076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9" w:type="dxa"/>
            <w:shd w:val="clear" w:color="auto" w:fill="auto"/>
          </w:tcPr>
          <w:p w14:paraId="5D6DBE01" w14:textId="77777777" w:rsidR="00825CD4" w:rsidRPr="009C6337" w:rsidRDefault="00825CD4" w:rsidP="008D076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561F042E" w14:textId="77777777" w:rsidR="00825CD4" w:rsidRPr="009C6337" w:rsidRDefault="00825CD4" w:rsidP="008D076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5CD4" w:rsidRPr="009C6337" w14:paraId="2CBCDED9" w14:textId="77777777" w:rsidTr="008D076D">
        <w:tc>
          <w:tcPr>
            <w:tcW w:w="3259" w:type="dxa"/>
            <w:shd w:val="clear" w:color="auto" w:fill="auto"/>
          </w:tcPr>
          <w:p w14:paraId="05BEA89B" w14:textId="77777777" w:rsidR="00825CD4" w:rsidRPr="009C6337" w:rsidRDefault="00825CD4" w:rsidP="008D076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9" w:type="dxa"/>
            <w:shd w:val="clear" w:color="auto" w:fill="auto"/>
          </w:tcPr>
          <w:p w14:paraId="7E56FF5F" w14:textId="77777777" w:rsidR="00825CD4" w:rsidRPr="009C6337" w:rsidRDefault="00825CD4" w:rsidP="008D076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6A8FE123" w14:textId="77777777" w:rsidR="00825CD4" w:rsidRPr="009C6337" w:rsidRDefault="00825CD4" w:rsidP="008D076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129A" w:rsidRPr="009C6337" w14:paraId="44B522CD" w14:textId="77777777" w:rsidTr="008D076D">
        <w:tc>
          <w:tcPr>
            <w:tcW w:w="3259" w:type="dxa"/>
            <w:shd w:val="clear" w:color="auto" w:fill="auto"/>
          </w:tcPr>
          <w:p w14:paraId="167A0B2B" w14:textId="77777777" w:rsidR="005E129A" w:rsidRPr="009C6337" w:rsidRDefault="005E129A" w:rsidP="008D076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9" w:type="dxa"/>
            <w:shd w:val="clear" w:color="auto" w:fill="auto"/>
          </w:tcPr>
          <w:p w14:paraId="630B2751" w14:textId="77777777" w:rsidR="005E129A" w:rsidRPr="009C6337" w:rsidRDefault="005E129A" w:rsidP="008D076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3DF03F31" w14:textId="77777777" w:rsidR="005E129A" w:rsidRPr="009C6337" w:rsidRDefault="005E129A" w:rsidP="008D076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129A" w:rsidRPr="009C6337" w14:paraId="6F4A2457" w14:textId="77777777" w:rsidTr="008D076D">
        <w:tc>
          <w:tcPr>
            <w:tcW w:w="3259" w:type="dxa"/>
            <w:shd w:val="clear" w:color="auto" w:fill="auto"/>
          </w:tcPr>
          <w:p w14:paraId="3EBCE525" w14:textId="77777777" w:rsidR="005E129A" w:rsidRPr="009C6337" w:rsidRDefault="005E129A" w:rsidP="008D076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9" w:type="dxa"/>
            <w:shd w:val="clear" w:color="auto" w:fill="auto"/>
          </w:tcPr>
          <w:p w14:paraId="6FAF99CD" w14:textId="77777777" w:rsidR="005E129A" w:rsidRPr="009C6337" w:rsidRDefault="005E129A" w:rsidP="008D076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3EAC33C0" w14:textId="77777777" w:rsidR="005E129A" w:rsidRPr="009C6337" w:rsidRDefault="005E129A" w:rsidP="008D076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129A" w:rsidRPr="009C6337" w14:paraId="79DE16FD" w14:textId="77777777" w:rsidTr="008D076D">
        <w:tc>
          <w:tcPr>
            <w:tcW w:w="3259" w:type="dxa"/>
            <w:shd w:val="clear" w:color="auto" w:fill="auto"/>
          </w:tcPr>
          <w:p w14:paraId="50EB53E8" w14:textId="77777777" w:rsidR="005E129A" w:rsidRPr="009C6337" w:rsidRDefault="005E129A" w:rsidP="008D076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9" w:type="dxa"/>
            <w:shd w:val="clear" w:color="auto" w:fill="auto"/>
          </w:tcPr>
          <w:p w14:paraId="6EFEBBAD" w14:textId="77777777" w:rsidR="005E129A" w:rsidRPr="009C6337" w:rsidRDefault="005E129A" w:rsidP="008D076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3D72D83B" w14:textId="77777777" w:rsidR="005E129A" w:rsidRPr="009C6337" w:rsidRDefault="005E129A" w:rsidP="008D076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7AB9BF" w14:textId="77777777" w:rsidR="002F2090" w:rsidRPr="009C6337" w:rsidRDefault="002F2090" w:rsidP="00A34768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6891FFAC" w14:textId="77777777" w:rsidR="00050F59" w:rsidRPr="00027E5F" w:rsidRDefault="00050F59" w:rsidP="00050F59">
      <w:pPr>
        <w:pStyle w:val="Paragrafoelenco"/>
        <w:autoSpaceDE/>
        <w:autoSpaceDN/>
        <w:adjustRightInd/>
        <w:spacing w:after="0"/>
        <w:jc w:val="both"/>
        <w:rPr>
          <w:rFonts w:ascii="Arial" w:eastAsia="Source Han Sans CN Regular" w:hAnsi="Arial" w:cs="Arial"/>
          <w:kern w:val="2"/>
          <w:sz w:val="22"/>
          <w:szCs w:val="22"/>
          <w:lang w:eastAsia="zh-CN" w:bidi="hi-IN"/>
        </w:rPr>
      </w:pPr>
    </w:p>
    <w:p w14:paraId="7198BC42" w14:textId="199424FA" w:rsidR="00336C1C" w:rsidRPr="0081129F" w:rsidRDefault="00336C1C" w:rsidP="00336C1C">
      <w:pPr>
        <w:pStyle w:val="Standard"/>
        <w:ind w:firstLine="709"/>
        <w:jc w:val="both"/>
        <w:rPr>
          <w:rFonts w:ascii="Arial" w:hAnsi="Arial" w:cs="Arial"/>
          <w:sz w:val="22"/>
          <w:szCs w:val="22"/>
        </w:rPr>
      </w:pPr>
      <w:proofErr w:type="spellStart"/>
      <w:r w:rsidRPr="00D53A02">
        <w:rPr>
          <w:rFonts w:ascii="Arial" w:hAnsi="Arial" w:cs="Arial"/>
          <w:sz w:val="22"/>
          <w:szCs w:val="22"/>
        </w:rPr>
        <w:t>ll</w:t>
      </w:r>
      <w:proofErr w:type="spellEnd"/>
      <w:r w:rsidRPr="00D53A02">
        <w:rPr>
          <w:rFonts w:ascii="Arial" w:hAnsi="Arial" w:cs="Arial"/>
          <w:sz w:val="22"/>
          <w:szCs w:val="22"/>
        </w:rPr>
        <w:t>/La sottoscritto/a</w:t>
      </w:r>
      <w:r w:rsidR="00B95037">
        <w:rPr>
          <w:rFonts w:ascii="Arial" w:hAnsi="Arial" w:cs="Arial"/>
          <w:sz w:val="22"/>
          <w:szCs w:val="22"/>
        </w:rPr>
        <w:t xml:space="preserve"> </w:t>
      </w:r>
      <w:r w:rsidRPr="00D53A02">
        <w:rPr>
          <w:rFonts w:ascii="Arial" w:hAnsi="Arial" w:cs="Arial"/>
          <w:bCs/>
          <w:sz w:val="22"/>
          <w:szCs w:val="22"/>
        </w:rPr>
        <w:t>si impegna ad aggiornar</w:t>
      </w:r>
      <w:r w:rsidR="006770F4">
        <w:rPr>
          <w:rFonts w:ascii="Arial" w:hAnsi="Arial" w:cs="Arial"/>
          <w:bCs/>
          <w:sz w:val="22"/>
          <w:szCs w:val="22"/>
        </w:rPr>
        <w:t xml:space="preserve">e la presente dichiarazione entro 30 giorni dall’eventuale </w:t>
      </w:r>
      <w:r w:rsidRPr="00D53A02">
        <w:rPr>
          <w:rFonts w:ascii="Arial" w:hAnsi="Arial" w:cs="Arial"/>
          <w:bCs/>
          <w:sz w:val="22"/>
          <w:szCs w:val="22"/>
        </w:rPr>
        <w:t xml:space="preserve">mutamento delle circostanze </w:t>
      </w:r>
      <w:r w:rsidR="00862CB3">
        <w:rPr>
          <w:rFonts w:ascii="Arial" w:hAnsi="Arial" w:cs="Arial"/>
          <w:bCs/>
          <w:sz w:val="22"/>
          <w:szCs w:val="22"/>
        </w:rPr>
        <w:t>dichiarate</w:t>
      </w:r>
      <w:r w:rsidRPr="00D53A02">
        <w:rPr>
          <w:rFonts w:ascii="Arial" w:hAnsi="Arial" w:cs="Arial"/>
          <w:sz w:val="22"/>
          <w:szCs w:val="22"/>
        </w:rPr>
        <w:t>.</w:t>
      </w:r>
    </w:p>
    <w:p w14:paraId="3D81553C" w14:textId="77777777" w:rsidR="00862CB3" w:rsidRDefault="00862CB3" w:rsidP="00336C1C">
      <w:pPr>
        <w:jc w:val="both"/>
        <w:rPr>
          <w:rFonts w:ascii="Arial" w:hAnsi="Arial" w:cs="Arial"/>
          <w:sz w:val="22"/>
          <w:szCs w:val="22"/>
        </w:rPr>
      </w:pPr>
    </w:p>
    <w:p w14:paraId="46007F04" w14:textId="1FFE2ECD" w:rsidR="00336C1C" w:rsidRPr="00D53A02" w:rsidRDefault="00862CB3" w:rsidP="00336C1C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862CB3">
        <w:rPr>
          <w:rFonts w:ascii="Arial" w:hAnsi="Arial" w:cs="Arial"/>
          <w:sz w:val="22"/>
          <w:szCs w:val="22"/>
        </w:rPr>
        <w:t>ll</w:t>
      </w:r>
      <w:proofErr w:type="spellEnd"/>
      <w:r w:rsidRPr="00862CB3">
        <w:rPr>
          <w:rFonts w:ascii="Arial" w:hAnsi="Arial" w:cs="Arial"/>
          <w:sz w:val="22"/>
          <w:szCs w:val="22"/>
        </w:rPr>
        <w:t xml:space="preserve">/La </w:t>
      </w:r>
      <w:r w:rsidR="006770F4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ichiara</w:t>
      </w:r>
      <w:r w:rsidR="006770F4">
        <w:rPr>
          <w:rFonts w:ascii="Arial" w:hAnsi="Arial" w:cs="Arial"/>
          <w:sz w:val="22"/>
          <w:szCs w:val="22"/>
        </w:rPr>
        <w:t xml:space="preserve">nte </w:t>
      </w:r>
      <w:r w:rsidR="006770F4" w:rsidRPr="006770F4">
        <w:rPr>
          <w:rFonts w:ascii="Arial" w:hAnsi="Arial" w:cs="Arial"/>
          <w:sz w:val="22"/>
          <w:szCs w:val="22"/>
        </w:rPr>
        <w:t xml:space="preserve">è informato che il presente atto è soggetto a pubblicazione nel sito istituzionale dell’Amministrazione </w:t>
      </w:r>
      <w:r w:rsidR="006770F4" w:rsidRPr="005B2B6D">
        <w:rPr>
          <w:rFonts w:ascii="Arial" w:hAnsi="Arial" w:cs="Arial"/>
          <w:sz w:val="22"/>
          <w:szCs w:val="22"/>
          <w:u w:val="single"/>
        </w:rPr>
        <w:t>fino a tre anni dalla cessazione dell’incarico</w:t>
      </w:r>
      <w:r w:rsidR="006770F4" w:rsidRPr="006770F4">
        <w:rPr>
          <w:rFonts w:ascii="Arial" w:hAnsi="Arial" w:cs="Arial"/>
          <w:sz w:val="22"/>
          <w:szCs w:val="22"/>
        </w:rPr>
        <w:t xml:space="preserve"> e, a tal fine, ha </w:t>
      </w:r>
      <w:r w:rsidR="00DF7084">
        <w:rPr>
          <w:rFonts w:ascii="Arial" w:hAnsi="Arial" w:cs="Arial"/>
          <w:sz w:val="22"/>
          <w:szCs w:val="22"/>
        </w:rPr>
        <w:t xml:space="preserve">preso </w:t>
      </w:r>
      <w:r>
        <w:rPr>
          <w:rFonts w:ascii="Arial" w:hAnsi="Arial" w:cs="Arial"/>
          <w:sz w:val="22"/>
          <w:szCs w:val="22"/>
        </w:rPr>
        <w:t>visione dell’</w:t>
      </w:r>
      <w:hyperlink r:id="rId8" w:history="1">
        <w:r w:rsidRPr="00065F9E">
          <w:rPr>
            <w:rStyle w:val="Collegamentoipertestuale"/>
            <w:rFonts w:ascii="Arial" w:hAnsi="Arial" w:cs="Arial"/>
            <w:sz w:val="22"/>
            <w:szCs w:val="22"/>
          </w:rPr>
          <w:t>informativa</w:t>
        </w:r>
      </w:hyperlink>
      <w:r>
        <w:rPr>
          <w:rFonts w:ascii="Arial" w:hAnsi="Arial" w:cs="Arial"/>
          <w:sz w:val="22"/>
          <w:szCs w:val="22"/>
        </w:rPr>
        <w:t xml:space="preserve"> sul trattamento dei dati personali </w:t>
      </w:r>
      <w:r w:rsidR="00065F9E">
        <w:rPr>
          <w:rFonts w:ascii="Arial" w:hAnsi="Arial" w:cs="Arial"/>
          <w:sz w:val="22"/>
          <w:szCs w:val="22"/>
        </w:rPr>
        <w:t>nell’Amministrazione regionale</w:t>
      </w:r>
      <w:r w:rsidR="006770F4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consapevole che i</w:t>
      </w:r>
      <w:r w:rsidR="00336C1C" w:rsidRPr="00D53A02">
        <w:rPr>
          <w:rFonts w:ascii="Arial" w:hAnsi="Arial" w:cs="Arial"/>
          <w:sz w:val="22"/>
          <w:szCs w:val="22"/>
        </w:rPr>
        <w:t xml:space="preserve"> dati personali contenuti nella presente dichiarazione s</w:t>
      </w:r>
      <w:r>
        <w:rPr>
          <w:rFonts w:ascii="Arial" w:hAnsi="Arial" w:cs="Arial"/>
          <w:sz w:val="22"/>
          <w:szCs w:val="22"/>
        </w:rPr>
        <w:t>ono</w:t>
      </w:r>
      <w:r w:rsidR="00336C1C" w:rsidRPr="00D53A02">
        <w:rPr>
          <w:rFonts w:ascii="Arial" w:hAnsi="Arial" w:cs="Arial"/>
          <w:sz w:val="22"/>
          <w:szCs w:val="22"/>
        </w:rPr>
        <w:t xml:space="preserve"> utilizzati </w:t>
      </w:r>
      <w:r>
        <w:rPr>
          <w:rFonts w:ascii="Arial" w:hAnsi="Arial" w:cs="Arial"/>
          <w:sz w:val="22"/>
          <w:szCs w:val="22"/>
        </w:rPr>
        <w:t>dall’</w:t>
      </w:r>
      <w:r w:rsidR="006770F4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mministrazione </w:t>
      </w:r>
      <w:r w:rsidR="00336C1C" w:rsidRPr="00D53A02">
        <w:rPr>
          <w:rFonts w:ascii="Arial" w:hAnsi="Arial" w:cs="Arial"/>
          <w:sz w:val="22"/>
          <w:szCs w:val="22"/>
        </w:rPr>
        <w:t>per adempiere a un obbligo di legge</w:t>
      </w:r>
      <w:r w:rsidR="006770F4">
        <w:rPr>
          <w:rFonts w:ascii="Arial" w:hAnsi="Arial" w:cs="Arial"/>
          <w:sz w:val="22"/>
          <w:szCs w:val="22"/>
        </w:rPr>
        <w:t xml:space="preserve"> </w:t>
      </w:r>
      <w:r w:rsidR="006770F4" w:rsidRPr="000C73C7">
        <w:rPr>
          <w:rFonts w:ascii="Arial" w:hAnsi="Arial" w:cs="Arial"/>
          <w:sz w:val="22"/>
          <w:szCs w:val="22"/>
        </w:rPr>
        <w:t xml:space="preserve">[art. 14 lettera </w:t>
      </w:r>
      <w:r w:rsidR="006770F4">
        <w:rPr>
          <w:rFonts w:ascii="Arial" w:hAnsi="Arial" w:cs="Arial"/>
          <w:sz w:val="22"/>
          <w:szCs w:val="22"/>
        </w:rPr>
        <w:t>d-e</w:t>
      </w:r>
      <w:r w:rsidR="006770F4" w:rsidRPr="000C73C7">
        <w:rPr>
          <w:rFonts w:ascii="Arial" w:hAnsi="Arial" w:cs="Arial"/>
          <w:sz w:val="22"/>
          <w:szCs w:val="22"/>
        </w:rPr>
        <w:t xml:space="preserve">) del </w:t>
      </w:r>
      <w:proofErr w:type="spellStart"/>
      <w:r w:rsidR="006770F4" w:rsidRPr="000C73C7">
        <w:rPr>
          <w:rFonts w:ascii="Arial" w:hAnsi="Arial" w:cs="Arial"/>
          <w:sz w:val="22"/>
          <w:szCs w:val="22"/>
        </w:rPr>
        <w:t>D.Lgs.</w:t>
      </w:r>
      <w:proofErr w:type="spellEnd"/>
      <w:r w:rsidR="006770F4" w:rsidRPr="000C73C7">
        <w:rPr>
          <w:rFonts w:ascii="Arial" w:hAnsi="Arial" w:cs="Arial"/>
          <w:sz w:val="22"/>
          <w:szCs w:val="22"/>
        </w:rPr>
        <w:t xml:space="preserve"> 33/2013]</w:t>
      </w:r>
      <w:r w:rsidR="0096261D">
        <w:rPr>
          <w:rFonts w:ascii="Arial" w:hAnsi="Arial" w:cs="Arial"/>
          <w:sz w:val="22"/>
          <w:szCs w:val="22"/>
        </w:rPr>
        <w:t>.</w:t>
      </w:r>
    </w:p>
    <w:p w14:paraId="1C159EB0" w14:textId="77777777" w:rsidR="00336C1C" w:rsidRPr="00EF4460" w:rsidRDefault="00336C1C" w:rsidP="00336C1C">
      <w:pPr>
        <w:pStyle w:val="Standard"/>
        <w:ind w:firstLine="709"/>
        <w:jc w:val="both"/>
        <w:rPr>
          <w:rFonts w:ascii="Arial" w:hAnsi="Arial" w:cs="Arial"/>
          <w:sz w:val="22"/>
          <w:szCs w:val="22"/>
        </w:rPr>
      </w:pPr>
    </w:p>
    <w:p w14:paraId="04757E70" w14:textId="77777777" w:rsidR="00336C1C" w:rsidRPr="00D82D12" w:rsidRDefault="00336C1C" w:rsidP="00336C1C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2A804084" w14:textId="77777777" w:rsidR="006041B3" w:rsidRPr="008D562E" w:rsidRDefault="00336C1C" w:rsidP="00A45672">
      <w:pPr>
        <w:pStyle w:val="Standard"/>
        <w:jc w:val="both"/>
        <w:rPr>
          <w:rFonts w:eastAsia="SimSun" w:hint="eastAsia"/>
          <w:kern w:val="3"/>
          <w:lang w:eastAsia="en-US" w:bidi="ar-SA"/>
        </w:rPr>
      </w:pPr>
      <w:r w:rsidRPr="00027E5F">
        <w:rPr>
          <w:rFonts w:ascii="Arial" w:hAnsi="Arial" w:cs="Arial"/>
          <w:sz w:val="22"/>
          <w:szCs w:val="22"/>
        </w:rPr>
        <w:t>Data _________________</w:t>
      </w:r>
      <w:r w:rsidRPr="00027E5F">
        <w:rPr>
          <w:rFonts w:ascii="Arial" w:hAnsi="Arial" w:cs="Arial"/>
          <w:sz w:val="22"/>
          <w:szCs w:val="22"/>
        </w:rPr>
        <w:tab/>
      </w:r>
      <w:r w:rsidRPr="00027E5F">
        <w:rPr>
          <w:rFonts w:ascii="Arial" w:hAnsi="Arial" w:cs="Arial"/>
          <w:sz w:val="22"/>
          <w:szCs w:val="22"/>
        </w:rPr>
        <w:tab/>
      </w:r>
      <w:r w:rsidRPr="00027E5F">
        <w:rPr>
          <w:rFonts w:ascii="Arial" w:hAnsi="Arial" w:cs="Arial"/>
          <w:sz w:val="22"/>
          <w:szCs w:val="22"/>
        </w:rPr>
        <w:tab/>
      </w:r>
      <w:r w:rsidRPr="00027E5F">
        <w:rPr>
          <w:rFonts w:ascii="Arial" w:hAnsi="Arial" w:cs="Arial"/>
          <w:sz w:val="22"/>
          <w:szCs w:val="22"/>
        </w:rPr>
        <w:tab/>
      </w:r>
      <w:r w:rsidRPr="00027E5F">
        <w:rPr>
          <w:rFonts w:ascii="Arial" w:hAnsi="Arial" w:cs="Arial"/>
          <w:sz w:val="22"/>
          <w:szCs w:val="22"/>
        </w:rPr>
        <w:tab/>
      </w:r>
      <w:r w:rsidRPr="00027E5F">
        <w:rPr>
          <w:rFonts w:ascii="Arial" w:hAnsi="Arial" w:cs="Arial"/>
          <w:sz w:val="22"/>
          <w:szCs w:val="22"/>
        </w:rPr>
        <w:tab/>
        <w:t xml:space="preserve">firmato </w:t>
      </w:r>
    </w:p>
    <w:p w14:paraId="1537D9C7" w14:textId="77777777" w:rsidR="00474AA6" w:rsidRPr="00EF4460" w:rsidRDefault="00474AA6" w:rsidP="006041B3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sectPr w:rsidR="00474AA6" w:rsidRPr="00EF4460" w:rsidSect="00BC6B7D">
      <w:headerReference w:type="default" r:id="rId9"/>
      <w:footerReference w:type="default" r:id="rId10"/>
      <w:pgSz w:w="11906" w:h="16838"/>
      <w:pgMar w:top="720" w:right="720" w:bottom="720" w:left="720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03ECA" w14:textId="77777777" w:rsidR="00BC6B7D" w:rsidRDefault="00BC6B7D">
      <w:r>
        <w:separator/>
      </w:r>
    </w:p>
  </w:endnote>
  <w:endnote w:type="continuationSeparator" w:id="0">
    <w:p w14:paraId="45033DCE" w14:textId="77777777" w:rsidR="00BC6B7D" w:rsidRDefault="00BC6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Han Sans CN Regular">
    <w:altName w:val="Calibri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Lohit Devanagari">
    <w:altName w:val="Cambria"/>
    <w:charset w:val="00"/>
    <w:family w:val="auto"/>
    <w:pitch w:val="variable"/>
  </w:font>
  <w:font w:name="Liberation Sans">
    <w:altName w:val="Arial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451767"/>
      <w:docPartObj>
        <w:docPartGallery w:val="Page Numbers (Bottom of Page)"/>
        <w:docPartUnique/>
      </w:docPartObj>
    </w:sdtPr>
    <w:sdtContent>
      <w:p w14:paraId="2BEA1AF9" w14:textId="2F26F801" w:rsidR="005F3E80" w:rsidRDefault="005F3E8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63C0CE" w14:textId="77777777" w:rsidR="005F3E80" w:rsidRDefault="005F3E8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8AAAA" w14:textId="77777777" w:rsidR="00BC6B7D" w:rsidRDefault="00BC6B7D">
      <w:r>
        <w:separator/>
      </w:r>
    </w:p>
  </w:footnote>
  <w:footnote w:type="continuationSeparator" w:id="0">
    <w:p w14:paraId="15724889" w14:textId="77777777" w:rsidR="00BC6B7D" w:rsidRDefault="00BC6B7D">
      <w:r>
        <w:continuationSeparator/>
      </w:r>
    </w:p>
  </w:footnote>
  <w:footnote w:id="1">
    <w:p w14:paraId="538C9563" w14:textId="4F1A50BE" w:rsidR="006D1689" w:rsidRPr="005B2B6D" w:rsidRDefault="001F33AF" w:rsidP="001F33AF">
      <w:pPr>
        <w:pStyle w:val="Testonotaapidipagina"/>
        <w:rPr>
          <w:rFonts w:asciiTheme="minorHAnsi" w:hAnsiTheme="minorHAnsi" w:cstheme="minorHAnsi"/>
        </w:rPr>
      </w:pPr>
      <w:r>
        <w:rPr>
          <w:rStyle w:val="Rimandonotaapidipagina"/>
        </w:rPr>
        <w:footnoteRef/>
      </w:r>
      <w:r w:rsidRPr="001F33AF">
        <w:t xml:space="preserve"> </w:t>
      </w:r>
      <w:r w:rsidR="006D1689" w:rsidRPr="005B2B6D">
        <w:rPr>
          <w:rFonts w:asciiTheme="minorHAnsi" w:hAnsiTheme="minorHAnsi" w:cstheme="minorHAnsi"/>
        </w:rPr>
        <w:t xml:space="preserve">Per accedere all’applicativo Amministrazione Aperta </w:t>
      </w:r>
      <w:hyperlink r:id="rId1" w:history="1">
        <w:r w:rsidR="006D1689" w:rsidRPr="005B2B6D">
          <w:rPr>
            <w:rStyle w:val="Collegamentoipertestuale"/>
            <w:rFonts w:asciiTheme="minorHAnsi" w:hAnsiTheme="minorHAnsi" w:cstheme="minorHAnsi"/>
          </w:rPr>
          <w:t>https://sitod.regione.sardegna.it/web/amministrazione_aperta/login.php</w:t>
        </w:r>
      </w:hyperlink>
    </w:p>
    <w:p w14:paraId="6EC29685" w14:textId="55282406" w:rsidR="006D1689" w:rsidRPr="005B2B6D" w:rsidRDefault="001F33AF" w:rsidP="000F4CBF">
      <w:pPr>
        <w:pStyle w:val="Testonotaapidipagina"/>
        <w:ind w:firstLine="0"/>
        <w:rPr>
          <w:rFonts w:asciiTheme="minorHAnsi" w:hAnsiTheme="minorHAnsi" w:cstheme="minorHAnsi"/>
        </w:rPr>
      </w:pPr>
      <w:r w:rsidRPr="005B2B6D">
        <w:rPr>
          <w:rFonts w:asciiTheme="minorHAnsi" w:hAnsiTheme="minorHAnsi" w:cstheme="minorHAnsi"/>
        </w:rPr>
        <w:t>Per ottenere</w:t>
      </w:r>
      <w:r w:rsidR="000F4CBF" w:rsidRPr="005B2B6D">
        <w:rPr>
          <w:rFonts w:asciiTheme="minorHAnsi" w:hAnsiTheme="minorHAnsi" w:cstheme="minorHAnsi"/>
        </w:rPr>
        <w:t xml:space="preserve"> l’abilitazione</w:t>
      </w:r>
      <w:r w:rsidRPr="005B2B6D">
        <w:rPr>
          <w:rFonts w:asciiTheme="minorHAnsi" w:hAnsiTheme="minorHAnsi" w:cstheme="minorHAnsi"/>
        </w:rPr>
        <w:t xml:space="preserve"> o recuperare le credenziali occorre rivolgersi allo staff di supporto </w:t>
      </w:r>
      <w:r w:rsidR="00F50945">
        <w:rPr>
          <w:rFonts w:asciiTheme="minorHAnsi" w:hAnsiTheme="minorHAnsi" w:cstheme="minorHAnsi"/>
        </w:rPr>
        <w:t xml:space="preserve">tramite </w:t>
      </w:r>
      <w:r w:rsidRPr="005B2B6D">
        <w:rPr>
          <w:rFonts w:asciiTheme="minorHAnsi" w:hAnsiTheme="minorHAnsi" w:cstheme="minorHAnsi"/>
        </w:rPr>
        <w:t>la casella</w:t>
      </w:r>
      <w:r w:rsidR="006D1689" w:rsidRPr="005B2B6D">
        <w:rPr>
          <w:rFonts w:asciiTheme="minorHAnsi" w:hAnsiTheme="minorHAnsi" w:cstheme="minorHAnsi"/>
        </w:rPr>
        <w:t xml:space="preserve"> </w:t>
      </w:r>
      <w:hyperlink r:id="rId2" w:history="1">
        <w:r w:rsidR="006D1689" w:rsidRPr="005B2B6D">
          <w:rPr>
            <w:rStyle w:val="Collegamentoipertestuale"/>
            <w:rFonts w:asciiTheme="minorHAnsi" w:hAnsiTheme="minorHAnsi" w:cstheme="minorHAnsi"/>
          </w:rPr>
          <w:t>amministrazioneaperta@regione.sardegna.it</w:t>
        </w:r>
      </w:hyperlink>
      <w:r w:rsidRPr="005B2B6D">
        <w:rPr>
          <w:rFonts w:asciiTheme="minorHAnsi" w:hAnsiTheme="minorHAnsi" w:cstheme="minorHAnsi"/>
        </w:rPr>
        <w:t xml:space="preserve">. </w:t>
      </w:r>
    </w:p>
    <w:p w14:paraId="665A2166" w14:textId="66A489C3" w:rsidR="001F33AF" w:rsidRPr="005B2B6D" w:rsidRDefault="001F33AF" w:rsidP="005B2B6D">
      <w:pPr>
        <w:pStyle w:val="Testonotaapidipagina"/>
        <w:ind w:firstLine="0"/>
        <w:rPr>
          <w:rFonts w:asciiTheme="minorHAnsi" w:hAnsiTheme="minorHAnsi" w:cstheme="minorHAnsi"/>
        </w:rPr>
      </w:pPr>
      <w:r w:rsidRPr="005B2B6D">
        <w:rPr>
          <w:rFonts w:asciiTheme="minorHAnsi" w:hAnsiTheme="minorHAnsi" w:cstheme="minorHAnsi"/>
        </w:rPr>
        <w:t xml:space="preserve">Se l’inserimento dei documenti in piattaforma è andato a buon fine, gli stessi risultano visibili nell’apposita sezione di Amministrazione Trasparente [Home/ Regione/ Amministrazione Trasparente/ Personale/ </w:t>
      </w:r>
      <w:hyperlink r:id="rId3" w:history="1">
        <w:r w:rsidRPr="005B2B6D">
          <w:rPr>
            <w:rStyle w:val="Collegamentoipertestuale"/>
            <w:rFonts w:asciiTheme="minorHAnsi" w:hAnsiTheme="minorHAnsi" w:cstheme="minorHAnsi"/>
          </w:rPr>
          <w:t>Incarichi amministrativi di vertice</w:t>
        </w:r>
      </w:hyperlink>
      <w:r w:rsidRPr="005B2B6D">
        <w:rPr>
          <w:rFonts w:asciiTheme="minorHAnsi" w:hAnsiTheme="minorHAnsi" w:cstheme="minorHAnsi"/>
        </w:rPr>
        <w:t>]</w:t>
      </w:r>
    </w:p>
  </w:footnote>
  <w:footnote w:id="2">
    <w:p w14:paraId="4E643B8D" w14:textId="1D2ECC83" w:rsidR="006770F4" w:rsidRDefault="006770F4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530923">
        <w:rPr>
          <w:sz w:val="18"/>
          <w:szCs w:val="18"/>
        </w:rPr>
        <w:t>L’importo va indicato al lordo degli oneri fiscali e contributivi a carico del dichiarante.</w:t>
      </w:r>
    </w:p>
  </w:footnote>
  <w:footnote w:id="3">
    <w:p w14:paraId="24359464" w14:textId="2A9DDA9D" w:rsidR="006425B9" w:rsidRDefault="006425B9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DF7084">
        <w:rPr>
          <w:sz w:val="18"/>
          <w:szCs w:val="18"/>
        </w:rPr>
        <w:t>L’importo va indicato al lordo degli oneri fiscali e contributivi a carico del dichiarante</w:t>
      </w:r>
      <w:r w:rsidRPr="006425B9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EB992" w14:textId="3B63F52B" w:rsidR="005F3E80" w:rsidRDefault="005F3E80">
    <w:pPr>
      <w:pStyle w:val="Intestazione"/>
    </w:pPr>
    <w:r>
      <w:ptab w:relativeTo="margin" w:alignment="center" w:leader="none"/>
    </w:r>
    <w:r>
      <w:ptab w:relativeTo="margin" w:alignment="right" w:leader="none"/>
    </w:r>
    <w:r>
      <w:t xml:space="preserve">versione aprile 2024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862"/>
        </w:tabs>
        <w:ind w:left="862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222"/>
        </w:tabs>
        <w:ind w:left="1222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942"/>
        </w:tabs>
        <w:ind w:left="1942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302"/>
        </w:tabs>
        <w:ind w:left="2302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022"/>
        </w:tabs>
        <w:ind w:left="3022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382"/>
        </w:tabs>
        <w:ind w:left="3382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/>
        <w:i/>
        <w:i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>
      <w:start w:val="1"/>
      <w:numFmt w:val="decimal"/>
      <w:lvlText w:val="%5."/>
      <w:lvlJc w:val="left"/>
      <w:pPr>
        <w:tabs>
          <w:tab w:val="num" w:pos="2869"/>
        </w:tabs>
        <w:ind w:left="2869" w:hanging="360"/>
      </w:pPr>
    </w:lvl>
    <w:lvl w:ilvl="5">
      <w:start w:val="1"/>
      <w:numFmt w:val="decimal"/>
      <w:lvlText w:val="%6."/>
      <w:lvlJc w:val="left"/>
      <w:pPr>
        <w:tabs>
          <w:tab w:val="num" w:pos="3229"/>
        </w:tabs>
        <w:ind w:left="3229" w:hanging="360"/>
      </w:pPr>
    </w:lvl>
    <w:lvl w:ilvl="6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</w:lvl>
    <w:lvl w:ilvl="7">
      <w:start w:val="1"/>
      <w:numFmt w:val="decimal"/>
      <w:lvlText w:val="%8."/>
      <w:lvlJc w:val="left"/>
      <w:pPr>
        <w:tabs>
          <w:tab w:val="num" w:pos="3949"/>
        </w:tabs>
        <w:ind w:left="3949" w:hanging="360"/>
      </w:pPr>
    </w:lvl>
    <w:lvl w:ilvl="8">
      <w:start w:val="1"/>
      <w:numFmt w:val="decimal"/>
      <w:lvlText w:val="%9."/>
      <w:lvlJc w:val="left"/>
      <w:pPr>
        <w:tabs>
          <w:tab w:val="num" w:pos="4309"/>
        </w:tabs>
        <w:ind w:left="4309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6DB2986"/>
    <w:multiLevelType w:val="hybridMultilevel"/>
    <w:tmpl w:val="FA0EA226"/>
    <w:lvl w:ilvl="0" w:tplc="39248E48">
      <w:start w:val="2"/>
      <w:numFmt w:val="bullet"/>
      <w:lvlText w:val="-"/>
      <w:lvlJc w:val="left"/>
      <w:pPr>
        <w:ind w:left="1065" w:hanging="360"/>
      </w:pPr>
      <w:rPr>
        <w:rFonts w:ascii="Arial" w:eastAsia="Source Han Sans CN Regular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0B99273F"/>
    <w:multiLevelType w:val="hybridMultilevel"/>
    <w:tmpl w:val="BD8C1A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673DF6"/>
    <w:multiLevelType w:val="hybridMultilevel"/>
    <w:tmpl w:val="687E0FE8"/>
    <w:lvl w:ilvl="0" w:tplc="0618132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535A38"/>
    <w:multiLevelType w:val="hybridMultilevel"/>
    <w:tmpl w:val="ADEA9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14EB7"/>
    <w:multiLevelType w:val="hybridMultilevel"/>
    <w:tmpl w:val="0E1C9B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0368"/>
    <w:multiLevelType w:val="hybridMultilevel"/>
    <w:tmpl w:val="C284B30E"/>
    <w:lvl w:ilvl="0" w:tplc="1696D0B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CC107B"/>
    <w:multiLevelType w:val="hybridMultilevel"/>
    <w:tmpl w:val="C82A68BA"/>
    <w:lvl w:ilvl="0" w:tplc="C5862A36">
      <w:start w:val="1"/>
      <w:numFmt w:val="bullet"/>
      <w:lvlText w:val=""/>
      <w:lvlJc w:val="left"/>
      <w:pPr>
        <w:ind w:left="1429" w:hanging="72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1B401EB5"/>
    <w:multiLevelType w:val="hybridMultilevel"/>
    <w:tmpl w:val="4826379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333B9"/>
    <w:multiLevelType w:val="hybridMultilevel"/>
    <w:tmpl w:val="65C472B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64124C"/>
    <w:multiLevelType w:val="hybridMultilevel"/>
    <w:tmpl w:val="355461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6235E"/>
    <w:multiLevelType w:val="multilevel"/>
    <w:tmpl w:val="E68E7B96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i/>
        <w:i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23F0763C"/>
    <w:multiLevelType w:val="hybridMultilevel"/>
    <w:tmpl w:val="5276DD74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A7452DB"/>
    <w:multiLevelType w:val="hybridMultilevel"/>
    <w:tmpl w:val="C632FE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F3DCE"/>
    <w:multiLevelType w:val="hybridMultilevel"/>
    <w:tmpl w:val="7E526D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DC48CB"/>
    <w:multiLevelType w:val="hybridMultilevel"/>
    <w:tmpl w:val="644E9B28"/>
    <w:lvl w:ilvl="0" w:tplc="B9322D8A">
      <w:start w:val="1"/>
      <w:numFmt w:val="bullet"/>
      <w:lvlText w:val="-"/>
      <w:lvlJc w:val="left"/>
      <w:pPr>
        <w:ind w:left="720" w:hanging="360"/>
      </w:pPr>
      <w:rPr>
        <w:rFonts w:ascii="Arial" w:eastAsia="NSimSu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770FC"/>
    <w:multiLevelType w:val="multilevel"/>
    <w:tmpl w:val="6FC42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0F76DB"/>
    <w:multiLevelType w:val="hybridMultilevel"/>
    <w:tmpl w:val="4B8A412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15AC7"/>
    <w:multiLevelType w:val="hybridMultilevel"/>
    <w:tmpl w:val="C750CF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AE1229"/>
    <w:multiLevelType w:val="hybridMultilevel"/>
    <w:tmpl w:val="9BC66B62"/>
    <w:lvl w:ilvl="0" w:tplc="0618132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C07343"/>
    <w:multiLevelType w:val="hybridMultilevel"/>
    <w:tmpl w:val="4B8A412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6A6F67"/>
    <w:multiLevelType w:val="hybridMultilevel"/>
    <w:tmpl w:val="AD760C46"/>
    <w:lvl w:ilvl="0" w:tplc="632CFE4E">
      <w:numFmt w:val="bullet"/>
      <w:lvlText w:val="-"/>
      <w:lvlJc w:val="left"/>
      <w:pPr>
        <w:ind w:left="1429" w:hanging="720"/>
      </w:pPr>
      <w:rPr>
        <w:rFonts w:ascii="Arial" w:eastAsia="NSimSu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4EEA307B"/>
    <w:multiLevelType w:val="hybridMultilevel"/>
    <w:tmpl w:val="42F661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180DDC"/>
    <w:multiLevelType w:val="hybridMultilevel"/>
    <w:tmpl w:val="78E8F6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220F86"/>
    <w:multiLevelType w:val="multilevel"/>
    <w:tmpl w:val="5BBEE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8" w15:restartNumberingAfterBreak="0">
    <w:nsid w:val="5C876B9C"/>
    <w:multiLevelType w:val="hybridMultilevel"/>
    <w:tmpl w:val="475AB9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316A99"/>
    <w:multiLevelType w:val="hybridMultilevel"/>
    <w:tmpl w:val="F76A59E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D24EF6"/>
    <w:multiLevelType w:val="hybridMultilevel"/>
    <w:tmpl w:val="055AA9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3A0F75"/>
    <w:multiLevelType w:val="hybridMultilevel"/>
    <w:tmpl w:val="BFBE6EF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5805FF"/>
    <w:multiLevelType w:val="hybridMultilevel"/>
    <w:tmpl w:val="4B26487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0B76D9"/>
    <w:multiLevelType w:val="hybridMultilevel"/>
    <w:tmpl w:val="5D1EA3B6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22708F6"/>
    <w:multiLevelType w:val="multilevel"/>
    <w:tmpl w:val="D1C87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3C50E34"/>
    <w:multiLevelType w:val="hybridMultilevel"/>
    <w:tmpl w:val="178EED50"/>
    <w:lvl w:ilvl="0" w:tplc="FD16E1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DC3F3E"/>
    <w:multiLevelType w:val="multilevel"/>
    <w:tmpl w:val="DC9CD482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7" w15:restartNumberingAfterBreak="0">
    <w:nsid w:val="7BBF15B1"/>
    <w:multiLevelType w:val="hybridMultilevel"/>
    <w:tmpl w:val="BE6A89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642FF4"/>
    <w:multiLevelType w:val="hybridMultilevel"/>
    <w:tmpl w:val="AF4C7BB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29894">
    <w:abstractNumId w:val="0"/>
  </w:num>
  <w:num w:numId="2" w16cid:durableId="1146123569">
    <w:abstractNumId w:val="1"/>
  </w:num>
  <w:num w:numId="3" w16cid:durableId="1066298408">
    <w:abstractNumId w:val="2"/>
  </w:num>
  <w:num w:numId="4" w16cid:durableId="910893624">
    <w:abstractNumId w:val="3"/>
  </w:num>
  <w:num w:numId="5" w16cid:durableId="434329403">
    <w:abstractNumId w:val="20"/>
  </w:num>
  <w:num w:numId="6" w16cid:durableId="863252531">
    <w:abstractNumId w:val="37"/>
  </w:num>
  <w:num w:numId="7" w16cid:durableId="586884585">
    <w:abstractNumId w:val="32"/>
  </w:num>
  <w:num w:numId="8" w16cid:durableId="293410615">
    <w:abstractNumId w:val="38"/>
  </w:num>
  <w:num w:numId="9" w16cid:durableId="1542671782">
    <w:abstractNumId w:val="11"/>
  </w:num>
  <w:num w:numId="10" w16cid:durableId="1887403933">
    <w:abstractNumId w:val="12"/>
  </w:num>
  <w:num w:numId="11" w16cid:durableId="675571054">
    <w:abstractNumId w:val="30"/>
  </w:num>
  <w:num w:numId="12" w16cid:durableId="1589457022">
    <w:abstractNumId w:val="22"/>
  </w:num>
  <w:num w:numId="13" w16cid:durableId="1270549011">
    <w:abstractNumId w:val="14"/>
  </w:num>
  <w:num w:numId="14" w16cid:durableId="826359087">
    <w:abstractNumId w:val="19"/>
  </w:num>
  <w:num w:numId="15" w16cid:durableId="745961781">
    <w:abstractNumId w:val="15"/>
  </w:num>
  <w:num w:numId="16" w16cid:durableId="280888804">
    <w:abstractNumId w:val="36"/>
  </w:num>
  <w:num w:numId="17" w16cid:durableId="1419593631">
    <w:abstractNumId w:val="24"/>
  </w:num>
  <w:num w:numId="18" w16cid:durableId="140269392">
    <w:abstractNumId w:val="18"/>
  </w:num>
  <w:num w:numId="19" w16cid:durableId="35084928">
    <w:abstractNumId w:val="28"/>
  </w:num>
  <w:num w:numId="20" w16cid:durableId="566457486">
    <w:abstractNumId w:val="29"/>
  </w:num>
  <w:num w:numId="21" w16cid:durableId="484200027">
    <w:abstractNumId w:val="16"/>
  </w:num>
  <w:num w:numId="22" w16cid:durableId="1534417385">
    <w:abstractNumId w:val="21"/>
  </w:num>
  <w:num w:numId="23" w16cid:durableId="428351394">
    <w:abstractNumId w:val="26"/>
  </w:num>
  <w:num w:numId="24" w16cid:durableId="414128257">
    <w:abstractNumId w:val="31"/>
  </w:num>
  <w:num w:numId="25" w16cid:durableId="639700002">
    <w:abstractNumId w:val="9"/>
  </w:num>
  <w:num w:numId="26" w16cid:durableId="1098672092">
    <w:abstractNumId w:val="9"/>
  </w:num>
  <w:num w:numId="27" w16cid:durableId="1005865330">
    <w:abstractNumId w:val="4"/>
  </w:num>
  <w:num w:numId="28" w16cid:durableId="1608659102">
    <w:abstractNumId w:val="27"/>
  </w:num>
  <w:num w:numId="29" w16cid:durableId="956716232">
    <w:abstractNumId w:val="5"/>
  </w:num>
  <w:num w:numId="30" w16cid:durableId="37896051">
    <w:abstractNumId w:val="25"/>
  </w:num>
  <w:num w:numId="31" w16cid:durableId="797801130">
    <w:abstractNumId w:val="17"/>
  </w:num>
  <w:num w:numId="32" w16cid:durableId="1978144333">
    <w:abstractNumId w:val="13"/>
  </w:num>
  <w:num w:numId="33" w16cid:durableId="1095125883">
    <w:abstractNumId w:val="35"/>
  </w:num>
  <w:num w:numId="34" w16cid:durableId="2112630127">
    <w:abstractNumId w:val="34"/>
  </w:num>
  <w:num w:numId="35" w16cid:durableId="797799787">
    <w:abstractNumId w:val="6"/>
  </w:num>
  <w:num w:numId="36" w16cid:durableId="424112187">
    <w:abstractNumId w:val="7"/>
  </w:num>
  <w:num w:numId="37" w16cid:durableId="9452948">
    <w:abstractNumId w:val="10"/>
  </w:num>
  <w:num w:numId="38" w16cid:durableId="1193880781">
    <w:abstractNumId w:val="33"/>
  </w:num>
  <w:num w:numId="39" w16cid:durableId="281886006">
    <w:abstractNumId w:val="23"/>
  </w:num>
  <w:num w:numId="40" w16cid:durableId="11233018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CD8"/>
    <w:rsid w:val="00027E5F"/>
    <w:rsid w:val="00050F59"/>
    <w:rsid w:val="00052F7B"/>
    <w:rsid w:val="00057618"/>
    <w:rsid w:val="00063F54"/>
    <w:rsid w:val="000647A0"/>
    <w:rsid w:val="00065F9E"/>
    <w:rsid w:val="00066032"/>
    <w:rsid w:val="00067392"/>
    <w:rsid w:val="000718ED"/>
    <w:rsid w:val="00081024"/>
    <w:rsid w:val="00084C83"/>
    <w:rsid w:val="0008597F"/>
    <w:rsid w:val="00091EB9"/>
    <w:rsid w:val="000948A7"/>
    <w:rsid w:val="00095C70"/>
    <w:rsid w:val="000B36A1"/>
    <w:rsid w:val="000D08CC"/>
    <w:rsid w:val="000E1639"/>
    <w:rsid w:val="000F001B"/>
    <w:rsid w:val="000F4CBF"/>
    <w:rsid w:val="00106AB5"/>
    <w:rsid w:val="001125C3"/>
    <w:rsid w:val="00130206"/>
    <w:rsid w:val="00131B17"/>
    <w:rsid w:val="00134757"/>
    <w:rsid w:val="001508C3"/>
    <w:rsid w:val="00151DED"/>
    <w:rsid w:val="00172F82"/>
    <w:rsid w:val="001742A2"/>
    <w:rsid w:val="00176A16"/>
    <w:rsid w:val="00190392"/>
    <w:rsid w:val="0019473A"/>
    <w:rsid w:val="00194861"/>
    <w:rsid w:val="0019679C"/>
    <w:rsid w:val="001A7609"/>
    <w:rsid w:val="001B2C7E"/>
    <w:rsid w:val="001C596A"/>
    <w:rsid w:val="001F33AF"/>
    <w:rsid w:val="001F6AA5"/>
    <w:rsid w:val="00220F92"/>
    <w:rsid w:val="002213F9"/>
    <w:rsid w:val="00242E60"/>
    <w:rsid w:val="00276CFD"/>
    <w:rsid w:val="002976FC"/>
    <w:rsid w:val="002B1A18"/>
    <w:rsid w:val="002B63DB"/>
    <w:rsid w:val="002C1074"/>
    <w:rsid w:val="002C21E7"/>
    <w:rsid w:val="002D4BFA"/>
    <w:rsid w:val="002D5707"/>
    <w:rsid w:val="002E100D"/>
    <w:rsid w:val="002E2629"/>
    <w:rsid w:val="002E40DE"/>
    <w:rsid w:val="002F2090"/>
    <w:rsid w:val="002F322C"/>
    <w:rsid w:val="00304BA3"/>
    <w:rsid w:val="00310BE3"/>
    <w:rsid w:val="00312B01"/>
    <w:rsid w:val="00322B28"/>
    <w:rsid w:val="0032439C"/>
    <w:rsid w:val="003304EB"/>
    <w:rsid w:val="00336C1C"/>
    <w:rsid w:val="0034003B"/>
    <w:rsid w:val="003474D2"/>
    <w:rsid w:val="00360DBE"/>
    <w:rsid w:val="0036499F"/>
    <w:rsid w:val="00365069"/>
    <w:rsid w:val="00375FCC"/>
    <w:rsid w:val="003761C3"/>
    <w:rsid w:val="00377165"/>
    <w:rsid w:val="00377191"/>
    <w:rsid w:val="00391102"/>
    <w:rsid w:val="0039279C"/>
    <w:rsid w:val="00392F0D"/>
    <w:rsid w:val="003939B2"/>
    <w:rsid w:val="003B4DF9"/>
    <w:rsid w:val="003B5634"/>
    <w:rsid w:val="003B7FB1"/>
    <w:rsid w:val="003C1E08"/>
    <w:rsid w:val="003C6A50"/>
    <w:rsid w:val="003D28B9"/>
    <w:rsid w:val="003F1DCD"/>
    <w:rsid w:val="003F7E6C"/>
    <w:rsid w:val="00411524"/>
    <w:rsid w:val="00416B57"/>
    <w:rsid w:val="00416CEE"/>
    <w:rsid w:val="00421FED"/>
    <w:rsid w:val="004277BA"/>
    <w:rsid w:val="0043218C"/>
    <w:rsid w:val="004325FD"/>
    <w:rsid w:val="00435B99"/>
    <w:rsid w:val="00442C45"/>
    <w:rsid w:val="00444254"/>
    <w:rsid w:val="004457EE"/>
    <w:rsid w:val="00453D05"/>
    <w:rsid w:val="00457900"/>
    <w:rsid w:val="00474AA6"/>
    <w:rsid w:val="004757B6"/>
    <w:rsid w:val="00485FAF"/>
    <w:rsid w:val="00490AEE"/>
    <w:rsid w:val="0049525A"/>
    <w:rsid w:val="004A118E"/>
    <w:rsid w:val="004A4D91"/>
    <w:rsid w:val="004A65D8"/>
    <w:rsid w:val="004C51E3"/>
    <w:rsid w:val="004D38E0"/>
    <w:rsid w:val="004E7C53"/>
    <w:rsid w:val="004F3686"/>
    <w:rsid w:val="004F786B"/>
    <w:rsid w:val="005153FB"/>
    <w:rsid w:val="00522B92"/>
    <w:rsid w:val="00524650"/>
    <w:rsid w:val="00530923"/>
    <w:rsid w:val="005549DE"/>
    <w:rsid w:val="00555192"/>
    <w:rsid w:val="00561DB4"/>
    <w:rsid w:val="005664C5"/>
    <w:rsid w:val="00572B8C"/>
    <w:rsid w:val="00577C46"/>
    <w:rsid w:val="00586E6A"/>
    <w:rsid w:val="005906ED"/>
    <w:rsid w:val="00594CA4"/>
    <w:rsid w:val="005A3200"/>
    <w:rsid w:val="005B2B6D"/>
    <w:rsid w:val="005C4C6C"/>
    <w:rsid w:val="005E129A"/>
    <w:rsid w:val="005F3E80"/>
    <w:rsid w:val="005F5A8A"/>
    <w:rsid w:val="00601C2D"/>
    <w:rsid w:val="0060235F"/>
    <w:rsid w:val="006041B3"/>
    <w:rsid w:val="00605627"/>
    <w:rsid w:val="00607E44"/>
    <w:rsid w:val="00607FEC"/>
    <w:rsid w:val="00624231"/>
    <w:rsid w:val="00625AFA"/>
    <w:rsid w:val="00631489"/>
    <w:rsid w:val="0063739C"/>
    <w:rsid w:val="00641541"/>
    <w:rsid w:val="006416D3"/>
    <w:rsid w:val="006425B9"/>
    <w:rsid w:val="00642E52"/>
    <w:rsid w:val="0064364B"/>
    <w:rsid w:val="00645BF6"/>
    <w:rsid w:val="006519BF"/>
    <w:rsid w:val="00663E11"/>
    <w:rsid w:val="00664005"/>
    <w:rsid w:val="006666C5"/>
    <w:rsid w:val="00667281"/>
    <w:rsid w:val="006770F4"/>
    <w:rsid w:val="00682D5A"/>
    <w:rsid w:val="00682E47"/>
    <w:rsid w:val="006909FD"/>
    <w:rsid w:val="006A091B"/>
    <w:rsid w:val="006A1FCD"/>
    <w:rsid w:val="006A26DE"/>
    <w:rsid w:val="006A32D3"/>
    <w:rsid w:val="006C6854"/>
    <w:rsid w:val="006D1689"/>
    <w:rsid w:val="006D198A"/>
    <w:rsid w:val="006D28E9"/>
    <w:rsid w:val="006E442E"/>
    <w:rsid w:val="006E4AD2"/>
    <w:rsid w:val="006F56A4"/>
    <w:rsid w:val="0070623A"/>
    <w:rsid w:val="007205AC"/>
    <w:rsid w:val="00721EE7"/>
    <w:rsid w:val="00734AA6"/>
    <w:rsid w:val="0073550B"/>
    <w:rsid w:val="0076042F"/>
    <w:rsid w:val="00781E40"/>
    <w:rsid w:val="007913B6"/>
    <w:rsid w:val="007C5674"/>
    <w:rsid w:val="007C5AE2"/>
    <w:rsid w:val="007D15C2"/>
    <w:rsid w:val="007E4FBC"/>
    <w:rsid w:val="007F4BA5"/>
    <w:rsid w:val="0080353B"/>
    <w:rsid w:val="0081129F"/>
    <w:rsid w:val="00815A7F"/>
    <w:rsid w:val="00815EDA"/>
    <w:rsid w:val="0082036D"/>
    <w:rsid w:val="00821CC3"/>
    <w:rsid w:val="00825CD4"/>
    <w:rsid w:val="008346F6"/>
    <w:rsid w:val="00844C1C"/>
    <w:rsid w:val="00850E27"/>
    <w:rsid w:val="00862CB3"/>
    <w:rsid w:val="00872EB3"/>
    <w:rsid w:val="0088705A"/>
    <w:rsid w:val="00890D0F"/>
    <w:rsid w:val="00897194"/>
    <w:rsid w:val="008D076D"/>
    <w:rsid w:val="008D562E"/>
    <w:rsid w:val="008D7B7F"/>
    <w:rsid w:val="008E057E"/>
    <w:rsid w:val="008E2DF5"/>
    <w:rsid w:val="008F6ABB"/>
    <w:rsid w:val="00900176"/>
    <w:rsid w:val="00913F08"/>
    <w:rsid w:val="00916935"/>
    <w:rsid w:val="0092495F"/>
    <w:rsid w:val="009253C3"/>
    <w:rsid w:val="00935AAB"/>
    <w:rsid w:val="00945777"/>
    <w:rsid w:val="00950625"/>
    <w:rsid w:val="0095177F"/>
    <w:rsid w:val="0096261D"/>
    <w:rsid w:val="00973D1D"/>
    <w:rsid w:val="009A1132"/>
    <w:rsid w:val="009A7122"/>
    <w:rsid w:val="009C6337"/>
    <w:rsid w:val="009D2C31"/>
    <w:rsid w:val="009D701D"/>
    <w:rsid w:val="009D7803"/>
    <w:rsid w:val="00A249FF"/>
    <w:rsid w:val="00A27132"/>
    <w:rsid w:val="00A34768"/>
    <w:rsid w:val="00A45034"/>
    <w:rsid w:val="00A45672"/>
    <w:rsid w:val="00A658AF"/>
    <w:rsid w:val="00A838BD"/>
    <w:rsid w:val="00A93955"/>
    <w:rsid w:val="00AA138E"/>
    <w:rsid w:val="00AA5C6E"/>
    <w:rsid w:val="00AB362B"/>
    <w:rsid w:val="00AB451B"/>
    <w:rsid w:val="00AC1F7D"/>
    <w:rsid w:val="00AC66EE"/>
    <w:rsid w:val="00AD014E"/>
    <w:rsid w:val="00AD71B5"/>
    <w:rsid w:val="00AD7E2F"/>
    <w:rsid w:val="00AE25A6"/>
    <w:rsid w:val="00AF135F"/>
    <w:rsid w:val="00AF2188"/>
    <w:rsid w:val="00B031FA"/>
    <w:rsid w:val="00B10625"/>
    <w:rsid w:val="00B13EDC"/>
    <w:rsid w:val="00B23609"/>
    <w:rsid w:val="00B34CC1"/>
    <w:rsid w:val="00B4183B"/>
    <w:rsid w:val="00B4747B"/>
    <w:rsid w:val="00B52CA3"/>
    <w:rsid w:val="00B63E67"/>
    <w:rsid w:val="00B707D3"/>
    <w:rsid w:val="00B72D85"/>
    <w:rsid w:val="00B75A96"/>
    <w:rsid w:val="00B95037"/>
    <w:rsid w:val="00BB744D"/>
    <w:rsid w:val="00BC0B32"/>
    <w:rsid w:val="00BC6B3C"/>
    <w:rsid w:val="00BC6B7D"/>
    <w:rsid w:val="00BF0CA7"/>
    <w:rsid w:val="00C00502"/>
    <w:rsid w:val="00C01C21"/>
    <w:rsid w:val="00C10C79"/>
    <w:rsid w:val="00C1371D"/>
    <w:rsid w:val="00C13CDE"/>
    <w:rsid w:val="00C22112"/>
    <w:rsid w:val="00C35390"/>
    <w:rsid w:val="00C45687"/>
    <w:rsid w:val="00C664AE"/>
    <w:rsid w:val="00C71359"/>
    <w:rsid w:val="00C82688"/>
    <w:rsid w:val="00C84451"/>
    <w:rsid w:val="00C91551"/>
    <w:rsid w:val="00C92032"/>
    <w:rsid w:val="00C92326"/>
    <w:rsid w:val="00C95925"/>
    <w:rsid w:val="00C96C0A"/>
    <w:rsid w:val="00CB2BE0"/>
    <w:rsid w:val="00CB4EB0"/>
    <w:rsid w:val="00CB55AC"/>
    <w:rsid w:val="00CD08D8"/>
    <w:rsid w:val="00CE29D7"/>
    <w:rsid w:val="00CE5D00"/>
    <w:rsid w:val="00D146EA"/>
    <w:rsid w:val="00D14D5E"/>
    <w:rsid w:val="00D22E3B"/>
    <w:rsid w:val="00D2330F"/>
    <w:rsid w:val="00D322F9"/>
    <w:rsid w:val="00D34484"/>
    <w:rsid w:val="00D441F7"/>
    <w:rsid w:val="00D53A02"/>
    <w:rsid w:val="00D60B07"/>
    <w:rsid w:val="00D61CB2"/>
    <w:rsid w:val="00D6551D"/>
    <w:rsid w:val="00D76A93"/>
    <w:rsid w:val="00D81434"/>
    <w:rsid w:val="00D82D12"/>
    <w:rsid w:val="00DA60C3"/>
    <w:rsid w:val="00DB4B7F"/>
    <w:rsid w:val="00DD0ED8"/>
    <w:rsid w:val="00DE2ADC"/>
    <w:rsid w:val="00DF4984"/>
    <w:rsid w:val="00DF682C"/>
    <w:rsid w:val="00DF7084"/>
    <w:rsid w:val="00E03912"/>
    <w:rsid w:val="00E0589E"/>
    <w:rsid w:val="00E13EE6"/>
    <w:rsid w:val="00E16F18"/>
    <w:rsid w:val="00E25CA8"/>
    <w:rsid w:val="00E33378"/>
    <w:rsid w:val="00E34798"/>
    <w:rsid w:val="00E358FF"/>
    <w:rsid w:val="00E476A0"/>
    <w:rsid w:val="00E54CD8"/>
    <w:rsid w:val="00E65901"/>
    <w:rsid w:val="00E726FA"/>
    <w:rsid w:val="00E778E9"/>
    <w:rsid w:val="00EA062D"/>
    <w:rsid w:val="00EB13C9"/>
    <w:rsid w:val="00EC1873"/>
    <w:rsid w:val="00EC2ACE"/>
    <w:rsid w:val="00EE01DC"/>
    <w:rsid w:val="00EE11AC"/>
    <w:rsid w:val="00EE7B31"/>
    <w:rsid w:val="00EF339C"/>
    <w:rsid w:val="00EF4460"/>
    <w:rsid w:val="00F0033C"/>
    <w:rsid w:val="00F029E4"/>
    <w:rsid w:val="00F03599"/>
    <w:rsid w:val="00F17F91"/>
    <w:rsid w:val="00F22C2B"/>
    <w:rsid w:val="00F31E4C"/>
    <w:rsid w:val="00F327B5"/>
    <w:rsid w:val="00F42331"/>
    <w:rsid w:val="00F50945"/>
    <w:rsid w:val="00F60863"/>
    <w:rsid w:val="00F64D91"/>
    <w:rsid w:val="00F70FDE"/>
    <w:rsid w:val="00F74151"/>
    <w:rsid w:val="00F7466F"/>
    <w:rsid w:val="00F833C5"/>
    <w:rsid w:val="00F909E2"/>
    <w:rsid w:val="00F94007"/>
    <w:rsid w:val="00F972DF"/>
    <w:rsid w:val="00FA37EA"/>
    <w:rsid w:val="00FA6C31"/>
    <w:rsid w:val="00FC62AC"/>
    <w:rsid w:val="00FD0F71"/>
    <w:rsid w:val="00FD11D3"/>
    <w:rsid w:val="00FD70FF"/>
    <w:rsid w:val="00FE386C"/>
    <w:rsid w:val="00FF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68DDC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D08CC"/>
    <w:pPr>
      <w:suppressAutoHyphens/>
    </w:pPr>
    <w:rPr>
      <w:rFonts w:ascii="Liberation Serif" w:eastAsia="Source Han Sans CN Regular" w:hAnsi="Liberation Serif" w:cs="Lohit Devanagari"/>
      <w:kern w:val="2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unti">
    <w:name w:val="Punti"/>
    <w:rPr>
      <w:rFonts w:ascii="OpenSymbol" w:eastAsia="OpenSymbol" w:hAnsi="OpenSymbol" w:cs="OpenSymbol"/>
    </w:rPr>
  </w:style>
  <w:style w:type="character" w:customStyle="1" w:styleId="Variabile">
    <w:name w:val="Variabile"/>
    <w:rPr>
      <w:i/>
      <w:iCs/>
    </w:rPr>
  </w:style>
  <w:style w:type="character" w:customStyle="1" w:styleId="Caratteridinumerazione">
    <w:name w:val="Caratteri di numerazione"/>
  </w:style>
  <w:style w:type="character" w:customStyle="1" w:styleId="Caratterinotaapidipagina">
    <w:name w:val="Caratteri nota a piè di pagina"/>
  </w:style>
  <w:style w:type="character" w:styleId="Rimandonotaapidipagina">
    <w:name w:val="footnote reference"/>
    <w:uiPriority w:val="99"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customStyle="1" w:styleId="Caratterinotadichiusura">
    <w:name w:val="Caratteri nota di chiusura"/>
  </w:style>
  <w:style w:type="paragraph" w:customStyle="1" w:styleId="Standard">
    <w:name w:val="Standard"/>
    <w:pPr>
      <w:suppressAutoHyphens/>
    </w:pPr>
    <w:rPr>
      <w:rFonts w:ascii="Liberation Serif" w:eastAsia="Source Han Sans CN Regular" w:hAnsi="Liberation Serif" w:cs="Lohit Devanagari"/>
      <w:kern w:val="2"/>
      <w:sz w:val="24"/>
      <w:szCs w:val="24"/>
      <w:lang w:eastAsia="zh-CN" w:bidi="hi-IN"/>
    </w:rPr>
  </w:style>
  <w:style w:type="paragraph" w:customStyle="1" w:styleId="Titolo1">
    <w:name w:val="Titolo1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Elenco">
    <w:name w:val="List"/>
    <w:basedOn w:val="Textbody"/>
  </w:style>
  <w:style w:type="paragraph" w:styleId="Didascali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Standard"/>
    <w:pPr>
      <w:suppressLineNumbers/>
    </w:pPr>
  </w:style>
  <w:style w:type="paragraph" w:styleId="Testonotaapidipagina">
    <w:name w:val="footnote text"/>
    <w:basedOn w:val="Standard"/>
    <w:link w:val="TestonotaapidipaginaCarattere"/>
    <w:pPr>
      <w:suppressLineNumbers/>
      <w:ind w:left="339" w:hanging="339"/>
    </w:pPr>
    <w:rPr>
      <w:sz w:val="20"/>
      <w:szCs w:val="20"/>
    </w:rPr>
  </w:style>
  <w:style w:type="table" w:styleId="Grigliatabella">
    <w:name w:val="Table Grid"/>
    <w:basedOn w:val="Tabellanormale"/>
    <w:uiPriority w:val="59"/>
    <w:rsid w:val="002F2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stonotaapidipaginaCarattere">
    <w:name w:val="Testo nota a piè di pagina Carattere"/>
    <w:link w:val="Testonotaapidipagina"/>
    <w:rsid w:val="00172F82"/>
    <w:rPr>
      <w:rFonts w:ascii="Liberation Serif" w:eastAsia="Source Han Sans CN Regular" w:hAnsi="Liberation Serif" w:cs="Lohit Devanagari"/>
      <w:kern w:val="2"/>
      <w:lang w:eastAsia="zh-CN" w:bidi="hi-IN"/>
    </w:rPr>
  </w:style>
  <w:style w:type="character" w:customStyle="1" w:styleId="ListLabel1">
    <w:name w:val="ListLabel 1"/>
    <w:uiPriority w:val="99"/>
    <w:rsid w:val="00474AA6"/>
    <w:rPr>
      <w:rFonts w:cs="Arial"/>
    </w:rPr>
  </w:style>
  <w:style w:type="paragraph" w:styleId="Paragrafoelenco">
    <w:name w:val="List Paragraph"/>
    <w:basedOn w:val="Normale"/>
    <w:qFormat/>
    <w:rsid w:val="00474AA6"/>
    <w:pPr>
      <w:suppressAutoHyphens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Times New Roman" w:hAnsi="Calibri" w:cs="Calibri"/>
      <w:kern w:val="0"/>
      <w:lang w:eastAsia="it-IT" w:bidi="ar-SA"/>
    </w:rPr>
  </w:style>
  <w:style w:type="paragraph" w:styleId="NormaleWeb">
    <w:name w:val="Normal (Web)"/>
    <w:basedOn w:val="Normale"/>
    <w:uiPriority w:val="99"/>
    <w:unhideWhenUsed/>
    <w:rsid w:val="006041B3"/>
    <w:pPr>
      <w:suppressAutoHyphens w:val="0"/>
      <w:spacing w:before="100" w:beforeAutospacing="1" w:after="142" w:line="276" w:lineRule="auto"/>
      <w:jc w:val="both"/>
    </w:pPr>
    <w:rPr>
      <w:rFonts w:ascii="Times New Roman" w:eastAsia="Times New Roman" w:hAnsi="Times New Roman" w:cs="Times New Roman"/>
      <w:kern w:val="0"/>
      <w:lang w:eastAsia="it-IT" w:bidi="ar-SA"/>
    </w:rPr>
  </w:style>
  <w:style w:type="character" w:styleId="Collegamentoipertestuale">
    <w:name w:val="Hyperlink"/>
    <w:uiPriority w:val="99"/>
    <w:unhideWhenUsed/>
    <w:rsid w:val="004A4D91"/>
    <w:rPr>
      <w:color w:val="0563C1"/>
      <w:u w:val="single"/>
    </w:rPr>
  </w:style>
  <w:style w:type="character" w:customStyle="1" w:styleId="Menzionenonrisolta1">
    <w:name w:val="Menzione non risolta1"/>
    <w:uiPriority w:val="99"/>
    <w:semiHidden/>
    <w:unhideWhenUsed/>
    <w:rsid w:val="004A4D91"/>
    <w:rPr>
      <w:color w:val="605E5C"/>
      <w:shd w:val="clear" w:color="auto" w:fill="E1DFDD"/>
    </w:rPr>
  </w:style>
  <w:style w:type="character" w:styleId="Rimandocommento">
    <w:name w:val="annotation reference"/>
    <w:uiPriority w:val="99"/>
    <w:semiHidden/>
    <w:unhideWhenUsed/>
    <w:rsid w:val="0019679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9679C"/>
    <w:rPr>
      <w:rFonts w:cs="Mangal"/>
      <w:sz w:val="20"/>
      <w:szCs w:val="18"/>
    </w:rPr>
  </w:style>
  <w:style w:type="character" w:customStyle="1" w:styleId="TestocommentoCarattere">
    <w:name w:val="Testo commento Carattere"/>
    <w:link w:val="Testocommento"/>
    <w:uiPriority w:val="99"/>
    <w:rsid w:val="0019679C"/>
    <w:rPr>
      <w:rFonts w:ascii="Liberation Serif" w:eastAsia="Source Han Sans CN Regular" w:hAnsi="Liberation Serif" w:cs="Mangal"/>
      <w:kern w:val="2"/>
      <w:szCs w:val="18"/>
      <w:lang w:eastAsia="zh-CN" w:bidi="hi-I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679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19679C"/>
    <w:rPr>
      <w:rFonts w:ascii="Liberation Serif" w:eastAsia="Source Han Sans CN Regular" w:hAnsi="Liberation Serif" w:cs="Mangal"/>
      <w:b/>
      <w:bCs/>
      <w:kern w:val="2"/>
      <w:szCs w:val="18"/>
      <w:lang w:eastAsia="zh-C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9679C"/>
    <w:rPr>
      <w:rFonts w:ascii="Segoe UI" w:hAnsi="Segoe UI" w:cs="Mangal"/>
      <w:sz w:val="18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19679C"/>
    <w:rPr>
      <w:rFonts w:ascii="Segoe UI" w:eastAsia="Source Han Sans CN Regular" w:hAnsi="Segoe UI" w:cs="Mangal"/>
      <w:kern w:val="2"/>
      <w:sz w:val="18"/>
      <w:szCs w:val="16"/>
      <w:lang w:eastAsia="zh-CN" w:bidi="hi-IN"/>
    </w:rPr>
  </w:style>
  <w:style w:type="paragraph" w:customStyle="1" w:styleId="Default">
    <w:name w:val="Default"/>
    <w:rsid w:val="00AB451B"/>
    <w:pPr>
      <w:suppressAutoHyphens/>
      <w:autoSpaceDN w:val="0"/>
      <w:textAlignment w:val="baseline"/>
    </w:pPr>
    <w:rPr>
      <w:rFonts w:ascii="Garamond" w:eastAsia="SimSun" w:hAnsi="Garamond" w:cs="Garamond"/>
      <w:color w:val="000000"/>
      <w:kern w:val="3"/>
      <w:sz w:val="24"/>
      <w:szCs w:val="24"/>
      <w:lang w:eastAsia="en-US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4A65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kern w:val="0"/>
      <w:sz w:val="20"/>
      <w:szCs w:val="20"/>
      <w:lang w:eastAsia="it-IT" w:bidi="ar-SA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4A65D8"/>
    <w:rPr>
      <w:rFonts w:ascii="Courier New" w:hAnsi="Courier New" w:cs="Courier New"/>
    </w:rPr>
  </w:style>
  <w:style w:type="character" w:styleId="Enfasigrassetto">
    <w:name w:val="Strong"/>
    <w:uiPriority w:val="22"/>
    <w:qFormat/>
    <w:rsid w:val="009C6337"/>
    <w:rPr>
      <w:b/>
      <w:bCs/>
    </w:rPr>
  </w:style>
  <w:style w:type="paragraph" w:styleId="Revisione">
    <w:name w:val="Revision"/>
    <w:hidden/>
    <w:uiPriority w:val="99"/>
    <w:semiHidden/>
    <w:rsid w:val="009C6337"/>
    <w:rPr>
      <w:rFonts w:ascii="Liberation Serif" w:eastAsia="Source Han Sans CN Regular" w:hAnsi="Liberation Serif" w:cs="Mangal"/>
      <w:kern w:val="2"/>
      <w:sz w:val="24"/>
      <w:szCs w:val="21"/>
      <w:lang w:eastAsia="zh-CN" w:bidi="hi-IN"/>
    </w:rPr>
  </w:style>
  <w:style w:type="character" w:styleId="Collegamentovisitato">
    <w:name w:val="FollowedHyperlink"/>
    <w:uiPriority w:val="99"/>
    <w:semiHidden/>
    <w:unhideWhenUsed/>
    <w:rsid w:val="00900176"/>
    <w:rPr>
      <w:color w:val="954F72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555192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5192"/>
    <w:rPr>
      <w:rFonts w:ascii="Liberation Serif" w:eastAsia="Source Han Sans CN Regular" w:hAnsi="Liberation Serif" w:cs="Mangal"/>
      <w:kern w:val="2"/>
      <w:sz w:val="24"/>
      <w:szCs w:val="21"/>
      <w:lang w:eastAsia="zh-CN" w:bidi="hi-IN"/>
    </w:rPr>
  </w:style>
  <w:style w:type="paragraph" w:styleId="Pidipagina">
    <w:name w:val="footer"/>
    <w:basedOn w:val="Normale"/>
    <w:link w:val="PidipaginaCarattere"/>
    <w:uiPriority w:val="99"/>
    <w:unhideWhenUsed/>
    <w:rsid w:val="00555192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5192"/>
    <w:rPr>
      <w:rFonts w:ascii="Liberation Serif" w:eastAsia="Source Han Sans CN Regular" w:hAnsi="Liberation Serif" w:cs="Mangal"/>
      <w:kern w:val="2"/>
      <w:sz w:val="24"/>
      <w:szCs w:val="21"/>
      <w:lang w:eastAsia="zh-CN" w:bidi="hi-IN"/>
    </w:rPr>
  </w:style>
  <w:style w:type="character" w:styleId="Menzionenonrisolta">
    <w:name w:val="Unresolved Mention"/>
    <w:basedOn w:val="Carpredefinitoparagrafo"/>
    <w:uiPriority w:val="99"/>
    <w:semiHidden/>
    <w:unhideWhenUsed/>
    <w:rsid w:val="003400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gione.sardegna.it/privac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regione.sardegna.it/regione/amministrazione-trasparente/personale/incarichi-amministrativi-di-vertice" TargetMode="External"/><Relationship Id="rId2" Type="http://schemas.openxmlformats.org/officeDocument/2006/relationships/hyperlink" Target="mailto:amministrazioneaperta@regione.sardegna.it" TargetMode="External"/><Relationship Id="rId1" Type="http://schemas.openxmlformats.org/officeDocument/2006/relationships/hyperlink" Target="https://sitod.regione.sardegna.it/web/amministrazione_aperta/login.php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2AD5C-379C-4D60-9D95-8D389DE26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Links>
    <vt:vector size="6" baseType="variant">
      <vt:variant>
        <vt:i4>5308504</vt:i4>
      </vt:variant>
      <vt:variant>
        <vt:i4>0</vt:i4>
      </vt:variant>
      <vt:variant>
        <vt:i4>0</vt:i4>
      </vt:variant>
      <vt:variant>
        <vt:i4>5</vt:i4>
      </vt:variant>
      <vt:variant>
        <vt:lpwstr>https://www.normattiva.it/uri-res/N2Ls?urn:nir:stato:decreto.legislativo:2001-03-30;165~art35bis!vig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2024-04-17T09:24:00Z</dcterms:created>
  <dcterms:modified xsi:type="dcterms:W3CDTF">2024-04-18T09:54:00Z</dcterms:modified>
</cp:coreProperties>
</file>